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112252DE"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F937EA">
              <w:rPr>
                <w:bCs w:val="0"/>
                <w:snapToGrid w:val="0"/>
                <w:sz w:val="24"/>
                <w:szCs w:val="24"/>
                <w:lang w:eastAsia="ru-RU"/>
              </w:rPr>
              <w:t>№ УД-477 от 26.09.2017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53250398"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F937EA">
        <w:rPr>
          <w:b/>
          <w:sz w:val="24"/>
        </w:rPr>
        <w:t xml:space="preserve">на </w:t>
      </w:r>
      <w:r w:rsidRPr="00F937EA">
        <w:rPr>
          <w:b/>
          <w:sz w:val="24"/>
          <w:szCs w:val="24"/>
        </w:rPr>
        <w:t xml:space="preserve">право заключения </w:t>
      </w:r>
      <w:r w:rsidR="00935C24" w:rsidRPr="00F937EA">
        <w:rPr>
          <w:b/>
          <w:sz w:val="24"/>
          <w:szCs w:val="24"/>
        </w:rPr>
        <w:t>договор</w:t>
      </w:r>
      <w:r w:rsidR="00F937EA" w:rsidRPr="00F937EA">
        <w:rPr>
          <w:b/>
          <w:sz w:val="24"/>
          <w:szCs w:val="24"/>
        </w:rPr>
        <w:t>а поставки</w:t>
      </w:r>
      <w:r w:rsidR="00935C24" w:rsidRPr="00F937EA">
        <w:rPr>
          <w:b/>
          <w:sz w:val="24"/>
          <w:szCs w:val="24"/>
        </w:rPr>
        <w:t xml:space="preserve"> </w:t>
      </w:r>
      <w:r w:rsidR="00F937EA" w:rsidRPr="00F937EA">
        <w:rPr>
          <w:b/>
          <w:sz w:val="24"/>
          <w:szCs w:val="24"/>
        </w:rPr>
        <w:t xml:space="preserve">силового кабеля на напряжение 6-10 (20) </w:t>
      </w:r>
      <w:proofErr w:type="spellStart"/>
      <w:r w:rsidR="00F937EA" w:rsidRPr="00F937EA">
        <w:rPr>
          <w:b/>
          <w:sz w:val="24"/>
          <w:szCs w:val="24"/>
        </w:rPr>
        <w:t>кВ</w:t>
      </w:r>
      <w:proofErr w:type="spellEnd"/>
      <w:r w:rsidR="00F937EA" w:rsidRPr="00F937EA">
        <w:rPr>
          <w:b/>
          <w:sz w:val="24"/>
          <w:szCs w:val="24"/>
        </w:rPr>
        <w:t>» для пополнения аварийного резерва филиала ПАО «МРСК Юга» -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7199C4A2" w14:textId="77777777" w:rsidR="00F937EA" w:rsidRDefault="00F937EA" w:rsidP="007A1F3E">
      <w:pPr>
        <w:pStyle w:val="1f5"/>
        <w:spacing w:line="264" w:lineRule="auto"/>
        <w:ind w:left="0" w:right="0"/>
        <w:jc w:val="center"/>
        <w:rPr>
          <w:rFonts w:ascii="Times New Roman" w:hAnsi="Times New Roman"/>
          <w:sz w:val="24"/>
          <w:szCs w:val="24"/>
        </w:rPr>
      </w:pPr>
    </w:p>
    <w:p w14:paraId="157F63D1" w14:textId="77777777" w:rsidR="00F937EA" w:rsidRPr="00556B64" w:rsidRDefault="00F937EA"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5AF18B12" w:rsidR="00E86E35" w:rsidRPr="00556B64" w:rsidRDefault="00E86E35" w:rsidP="00BC771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71A77">
        <w:rPr>
          <w:b/>
          <w:bCs/>
        </w:rPr>
        <w:t>Ключникова Ольга Сергеевна,</w:t>
      </w:r>
      <w:r w:rsidR="00B2272D" w:rsidRPr="00071A77">
        <w:rPr>
          <w:bCs/>
        </w:rPr>
        <w:t xml:space="preserve"> тел.: (863) 307-04-83, </w:t>
      </w:r>
      <w:proofErr w:type="gramStart"/>
      <w:r w:rsidR="00B2272D" w:rsidRPr="00071A77">
        <w:rPr>
          <w:bCs/>
        </w:rPr>
        <w:t>е</w:t>
      </w:r>
      <w:proofErr w:type="gramEnd"/>
      <w:r w:rsidR="00B2272D" w:rsidRPr="00071A77">
        <w:rPr>
          <w:bCs/>
        </w:rPr>
        <w:t>-</w:t>
      </w:r>
      <w:proofErr w:type="spellStart"/>
      <w:r w:rsidR="00B2272D" w:rsidRPr="00071A77">
        <w:rPr>
          <w:bCs/>
        </w:rPr>
        <w:t>mail</w:t>
      </w:r>
      <w:proofErr w:type="spellEnd"/>
      <w:r w:rsidR="00B2272D" w:rsidRPr="00071A77">
        <w:rPr>
          <w:bCs/>
        </w:rPr>
        <w:t xml:space="preserve">: </w:t>
      </w:r>
      <w:hyperlink r:id="rId19" w:history="1">
        <w:r w:rsidR="00B2272D" w:rsidRPr="00071A77">
          <w:rPr>
            <w:rStyle w:val="a9"/>
            <w:bCs/>
            <w:lang w:val="en-US"/>
          </w:rPr>
          <w:t>kluchnikovaos</w:t>
        </w:r>
        <w:r w:rsidR="00B2272D" w:rsidRPr="00071A77">
          <w:rPr>
            <w:rStyle w:val="a9"/>
            <w:bCs/>
          </w:rPr>
          <w:t>@</w:t>
        </w:r>
        <w:r w:rsidR="00B2272D" w:rsidRPr="00071A77">
          <w:rPr>
            <w:rStyle w:val="a9"/>
            <w:bCs/>
            <w:lang w:val="en-US"/>
          </w:rPr>
          <w:t>mrsk</w:t>
        </w:r>
        <w:r w:rsidR="00B2272D" w:rsidRPr="00071A77">
          <w:rPr>
            <w:rStyle w:val="a9"/>
            <w:bCs/>
          </w:rPr>
          <w:t>-</w:t>
        </w:r>
        <w:r w:rsidR="00B2272D" w:rsidRPr="00071A77">
          <w:rPr>
            <w:rStyle w:val="a9"/>
            <w:bCs/>
            <w:lang w:val="en-US"/>
          </w:rPr>
          <w:t>yuga</w:t>
        </w:r>
        <w:r w:rsidR="00B2272D" w:rsidRPr="00071A77">
          <w:rPr>
            <w:rStyle w:val="a9"/>
            <w:bCs/>
          </w:rPr>
          <w:t>.</w:t>
        </w:r>
        <w:proofErr w:type="spellStart"/>
        <w:r w:rsidR="00B2272D" w:rsidRPr="00071A77">
          <w:rPr>
            <w:rStyle w:val="a9"/>
            <w:bCs/>
            <w:lang w:val="en-US"/>
          </w:rPr>
          <w:t>ru</w:t>
        </w:r>
        <w:proofErr w:type="spellEnd"/>
      </w:hyperlink>
      <w:r w:rsidRPr="00071A77">
        <w:t>, И</w:t>
      </w:r>
      <w:r w:rsidRPr="00556B64">
        <w:t xml:space="preserve">звещением о проведении открытого </w:t>
      </w:r>
      <w:r w:rsidRPr="00556B64">
        <w:rPr>
          <w:iCs/>
        </w:rPr>
        <w:t>запроса предложений</w:t>
      </w:r>
      <w:r w:rsidRPr="00556B64">
        <w:t>, опубликованным:</w:t>
      </w:r>
    </w:p>
    <w:p w14:paraId="08731EC0" w14:textId="6B2C5A75" w:rsidR="00E86E35" w:rsidRPr="00071A77" w:rsidRDefault="00E86E35" w:rsidP="00071A77">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071A77" w:rsidRPr="000041FC">
          <w:rPr>
            <w:rStyle w:val="a9"/>
            <w:rFonts w:eastAsia="MS Mincho"/>
            <w:lang w:val="en-US" w:eastAsia="ja-JP"/>
          </w:rPr>
          <w:t>www</w:t>
        </w:r>
        <w:r w:rsidR="00071A77" w:rsidRPr="000041FC">
          <w:rPr>
            <w:rStyle w:val="a9"/>
            <w:rFonts w:eastAsia="MS Mincho"/>
            <w:lang w:eastAsia="ja-JP"/>
          </w:rPr>
          <w:t>.</w:t>
        </w:r>
        <w:r w:rsidR="00071A77" w:rsidRPr="000041FC">
          <w:rPr>
            <w:rStyle w:val="a9"/>
            <w:rFonts w:eastAsia="MS Mincho"/>
            <w:lang w:val="en-US" w:eastAsia="ja-JP"/>
          </w:rPr>
          <w:t>etp</w:t>
        </w:r>
        <w:r w:rsidR="00071A77" w:rsidRPr="000041FC">
          <w:rPr>
            <w:rStyle w:val="a9"/>
            <w:rFonts w:eastAsia="MS Mincho"/>
            <w:lang w:eastAsia="ja-JP"/>
          </w:rPr>
          <w:t>.</w:t>
        </w:r>
        <w:r w:rsidR="00071A77" w:rsidRPr="000041FC">
          <w:rPr>
            <w:rStyle w:val="a9"/>
            <w:rFonts w:eastAsia="MS Mincho"/>
            <w:lang w:val="en-US" w:eastAsia="ja-JP"/>
          </w:rPr>
          <w:t>rosseti</w:t>
        </w:r>
        <w:r w:rsidR="00071A77" w:rsidRPr="000041FC">
          <w:rPr>
            <w:rStyle w:val="a9"/>
            <w:rFonts w:eastAsia="MS Mincho"/>
            <w:lang w:eastAsia="ja-JP"/>
          </w:rPr>
          <w:t>.</w:t>
        </w:r>
        <w:r w:rsidR="00071A77" w:rsidRPr="000041FC">
          <w:rPr>
            <w:rStyle w:val="a9"/>
            <w:rFonts w:eastAsia="MS Mincho"/>
            <w:lang w:val="en-US" w:eastAsia="ja-JP"/>
          </w:rPr>
          <w:t>ru</w:t>
        </w:r>
      </w:hyperlink>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hyperlink r:id="rId21" w:history="1">
        <w:r w:rsidR="00071A77" w:rsidRPr="000041FC">
          <w:rPr>
            <w:rStyle w:val="a9"/>
            <w:sz w:val="24"/>
            <w:szCs w:val="24"/>
          </w:rPr>
          <w:t>www.mrsk-yuga.ru</w:t>
        </w:r>
      </w:hyperlink>
      <w:r w:rsidR="00071A77">
        <w:rPr>
          <w:sz w:val="24"/>
          <w:szCs w:val="24"/>
          <w:u w:val="single"/>
        </w:rPr>
        <w:t xml:space="preserve"> </w:t>
      </w:r>
      <w:r w:rsidRPr="00071A77">
        <w:rPr>
          <w:iCs/>
        </w:rPr>
        <w:t>приг</w:t>
      </w:r>
      <w:r w:rsidRPr="00071A77">
        <w:t xml:space="preserve">ласил </w:t>
      </w:r>
      <w:bookmarkEnd w:id="13"/>
      <w:bookmarkEnd w:id="14"/>
      <w:bookmarkEnd w:id="15"/>
      <w:bookmarkEnd w:id="16"/>
      <w:bookmarkEnd w:id="17"/>
      <w:r w:rsidRPr="00071A77">
        <w:rPr>
          <w:snapToGrid w:val="0"/>
        </w:rPr>
        <w:t>юридических лиц, физических лиц, в том числе индивидуальных предпринимателей,</w:t>
      </w:r>
      <w:r w:rsidRPr="00556B64">
        <w:rPr>
          <w:snapToGrid w:val="0"/>
          <w:u w:val="single"/>
        </w:rPr>
        <w:t xml:space="preserve">  </w:t>
      </w:r>
      <w:r w:rsidR="004616D8" w:rsidRPr="00556B64">
        <w:rPr>
          <w:snapToGrid w:val="0"/>
          <w:u w:val="single"/>
        </w:rPr>
        <w:t xml:space="preserve"> </w:t>
      </w:r>
      <w:r w:rsidRPr="00556B64">
        <w:rPr>
          <w:bCs w:val="0"/>
          <w:iCs/>
          <w:snapToGrid w:val="0"/>
        </w:rPr>
        <w:t>к участию в открытом запросе предложений без предварительного квалификационного отбора (далее – запрос предложений)</w:t>
      </w:r>
      <w:r w:rsidRPr="00556B64">
        <w:rPr>
          <w:bCs w:val="0"/>
          <w:iCs/>
          <w:snapToGrid w:val="0"/>
          <w:szCs w:val="24"/>
        </w:rPr>
        <w:t>.</w:t>
      </w:r>
      <w:bookmarkEnd w:id="18"/>
    </w:p>
    <w:p w14:paraId="436F4EE4" w14:textId="04D4249D"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B23FF1F" w:rsidR="00935C24"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071A77" w:rsidRPr="00F937EA">
        <w:rPr>
          <w:b/>
          <w:szCs w:val="24"/>
        </w:rPr>
        <w:t>право заключения договора поставки силового кабеля на напряжение 6-</w:t>
      </w:r>
      <w:r w:rsidR="00071A77" w:rsidRPr="00071A77">
        <w:rPr>
          <w:b/>
          <w:szCs w:val="24"/>
        </w:rPr>
        <w:t xml:space="preserve">10 (20) </w:t>
      </w:r>
      <w:proofErr w:type="spellStart"/>
      <w:r w:rsidR="00071A77" w:rsidRPr="00071A77">
        <w:rPr>
          <w:b/>
          <w:szCs w:val="24"/>
        </w:rPr>
        <w:t>кВ</w:t>
      </w:r>
      <w:proofErr w:type="spellEnd"/>
      <w:r w:rsidR="00071A77" w:rsidRPr="00071A77">
        <w:rPr>
          <w:b/>
          <w:szCs w:val="24"/>
        </w:rPr>
        <w:t>» для пополнения аварийного резерва филиала ПАО «МРСК Юга» - «Ростовэнерго»</w:t>
      </w:r>
      <w:r w:rsidR="00C53E73" w:rsidRPr="00071A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6278B21C" w:rsidR="007A1F3E" w:rsidRPr="00071A77" w:rsidRDefault="007A1F3E" w:rsidP="00071A77">
      <w:pPr>
        <w:pStyle w:val="4-"/>
        <w:numPr>
          <w:ilvl w:val="3"/>
          <w:numId w:val="40"/>
        </w:numPr>
        <w:tabs>
          <w:tab w:val="left" w:pos="1418"/>
        </w:tabs>
        <w:spacing w:line="276" w:lineRule="auto"/>
        <w:ind w:left="0" w:firstLine="709"/>
        <w:rPr>
          <w:bCs/>
          <w:szCs w:val="24"/>
        </w:rPr>
      </w:pPr>
      <w:r w:rsidRPr="005B7B15">
        <w:rPr>
          <w:bCs/>
          <w:szCs w:val="24"/>
        </w:rPr>
        <w:t xml:space="preserve"> </w:t>
      </w:r>
      <w:r w:rsidRPr="00071A77">
        <w:rPr>
          <w:bCs/>
          <w:szCs w:val="24"/>
        </w:rPr>
        <w:t>Начальная (максимальная) цена Договора</w:t>
      </w:r>
      <w:r w:rsidR="0016027F">
        <w:rPr>
          <w:bCs/>
          <w:szCs w:val="24"/>
        </w:rPr>
        <w:t xml:space="preserve"> (цена закупки</w:t>
      </w:r>
      <w:r w:rsidRPr="005B7B15">
        <w:rPr>
          <w:bCs/>
          <w:szCs w:val="24"/>
        </w:rPr>
        <w:t>) –</w:t>
      </w:r>
      <w:r w:rsidRPr="005B7B15">
        <w:rPr>
          <w:szCs w:val="24"/>
        </w:rPr>
        <w:t xml:space="preserve"> </w:t>
      </w:r>
      <w:r w:rsidR="00071A77" w:rsidRPr="00071A77">
        <w:rPr>
          <w:b/>
          <w:szCs w:val="24"/>
        </w:rPr>
        <w:t>814 834,42</w:t>
      </w:r>
      <w:r w:rsidR="00CE72BD" w:rsidRPr="00071A77">
        <w:rPr>
          <w:b/>
          <w:szCs w:val="24"/>
        </w:rPr>
        <w:t xml:space="preserve"> руб</w:t>
      </w:r>
      <w:r w:rsidR="00071A77" w:rsidRPr="00071A77">
        <w:rPr>
          <w:b/>
          <w:szCs w:val="24"/>
        </w:rPr>
        <w:t>. с учётом  НДС</w:t>
      </w:r>
      <w:r w:rsidR="00CE72BD" w:rsidRPr="00071A77">
        <w:rPr>
          <w:b/>
          <w:szCs w:val="24"/>
        </w:rPr>
        <w:t xml:space="preserve"> (</w:t>
      </w:r>
      <w:r w:rsidR="00071A77" w:rsidRPr="00071A77">
        <w:rPr>
          <w:b/>
          <w:szCs w:val="24"/>
        </w:rPr>
        <w:t>690 537,64</w:t>
      </w:r>
      <w:r w:rsidR="00CE72BD" w:rsidRPr="00071A77">
        <w:rPr>
          <w:b/>
          <w:szCs w:val="24"/>
        </w:rPr>
        <w:t xml:space="preserve"> руб. без НДС)</w:t>
      </w:r>
      <w:r w:rsidRPr="005B7B15">
        <w:rPr>
          <w:szCs w:val="24"/>
        </w:rPr>
        <w:t>.</w:t>
      </w:r>
      <w:r w:rsidR="00071A77">
        <w:rPr>
          <w:bCs/>
          <w:szCs w:val="24"/>
        </w:rPr>
        <w:t xml:space="preserve"> </w:t>
      </w:r>
      <w:r w:rsidRPr="00071A77">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w:t>
      </w:r>
      <w:r w:rsidRPr="006245F6">
        <w:lastRenderedPageBreak/>
        <w:t xml:space="preserve">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w:t>
      </w:r>
      <w:r w:rsidRPr="006245F6">
        <w:rPr>
          <w:bCs/>
          <w:szCs w:val="24"/>
        </w:rPr>
        <w:lastRenderedPageBreak/>
        <w:t xml:space="preserve">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BAB2635" w14:textId="4B55B496"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w:t>
      </w:r>
      <w:r w:rsidRPr="006245F6">
        <w:rPr>
          <w:i/>
          <w:sz w:val="20"/>
          <w:szCs w:val="20"/>
        </w:rPr>
        <w:lastRenderedPageBreak/>
        <w:t>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 xml:space="preserve">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соглашением должно быть предусмотрено, что все операции по выполнению </w:t>
      </w:r>
      <w:r w:rsidRPr="0065072D">
        <w:rPr>
          <w:szCs w:val="24"/>
        </w:rPr>
        <w:lastRenderedPageBreak/>
        <w:t>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w:t>
      </w:r>
      <w:r w:rsidRPr="000B17CC">
        <w:rPr>
          <w:szCs w:val="24"/>
        </w:rPr>
        <w:lastRenderedPageBreak/>
        <w:t>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lastRenderedPageBreak/>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BC7712" w14:paraId="4ADDA66A" w14:textId="77777777" w:rsidTr="00F937EA">
        <w:tc>
          <w:tcPr>
            <w:tcW w:w="6230" w:type="dxa"/>
          </w:tcPr>
          <w:p w14:paraId="4D05B7D2" w14:textId="77777777" w:rsidR="00BC7712" w:rsidRDefault="00BC7712" w:rsidP="00F937EA">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F937EA">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F937EA">
        <w:tc>
          <w:tcPr>
            <w:tcW w:w="6230" w:type="dxa"/>
          </w:tcPr>
          <w:p w14:paraId="34461E21" w14:textId="77777777" w:rsidR="00BC7712" w:rsidRDefault="00BC7712" w:rsidP="00F937EA">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F937EA">
            <w:pPr>
              <w:pStyle w:val="Times120"/>
              <w:widowControl w:val="0"/>
              <w:spacing w:after="120"/>
              <w:ind w:firstLine="0"/>
              <w:rPr>
                <w:szCs w:val="24"/>
              </w:rPr>
            </w:pPr>
            <w:r>
              <w:rPr>
                <w:szCs w:val="24"/>
              </w:rPr>
              <w:t>30</w:t>
            </w:r>
          </w:p>
        </w:tc>
      </w:tr>
      <w:tr w:rsidR="00BC7712" w14:paraId="7E77B0E9" w14:textId="77777777" w:rsidTr="00F937EA">
        <w:tc>
          <w:tcPr>
            <w:tcW w:w="6230" w:type="dxa"/>
          </w:tcPr>
          <w:p w14:paraId="2DAEACDF" w14:textId="77777777" w:rsidR="00BC7712" w:rsidRDefault="00BC7712" w:rsidP="00F937EA">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F937EA">
            <w:pPr>
              <w:pStyle w:val="Times120"/>
              <w:widowControl w:val="0"/>
              <w:spacing w:after="120"/>
              <w:ind w:firstLine="0"/>
              <w:rPr>
                <w:szCs w:val="24"/>
              </w:rPr>
            </w:pPr>
            <w:r>
              <w:rPr>
                <w:szCs w:val="24"/>
              </w:rPr>
              <w:t>20</w:t>
            </w:r>
          </w:p>
        </w:tc>
      </w:tr>
      <w:tr w:rsidR="00BC7712" w14:paraId="5CB6D038" w14:textId="77777777" w:rsidTr="00F937EA">
        <w:tc>
          <w:tcPr>
            <w:tcW w:w="6230" w:type="dxa"/>
          </w:tcPr>
          <w:p w14:paraId="50CACCFC" w14:textId="77777777" w:rsidR="00BC7712" w:rsidRDefault="00BC7712" w:rsidP="00F937EA">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F937EA">
            <w:pPr>
              <w:pStyle w:val="Times120"/>
              <w:widowControl w:val="0"/>
              <w:spacing w:after="120"/>
              <w:ind w:firstLine="0"/>
              <w:rPr>
                <w:szCs w:val="24"/>
              </w:rPr>
            </w:pPr>
            <w:r>
              <w:rPr>
                <w:szCs w:val="24"/>
              </w:rPr>
              <w:t>10</w:t>
            </w:r>
          </w:p>
        </w:tc>
      </w:tr>
      <w:tr w:rsidR="00BC7712" w14:paraId="35B940F2" w14:textId="77777777" w:rsidTr="00F937EA">
        <w:tc>
          <w:tcPr>
            <w:tcW w:w="6230" w:type="dxa"/>
          </w:tcPr>
          <w:p w14:paraId="6C5EE81B" w14:textId="77777777" w:rsidR="00BC7712" w:rsidRPr="00E2128B" w:rsidRDefault="00BC7712" w:rsidP="00F937EA">
            <w:pPr>
              <w:pStyle w:val="Times120"/>
              <w:widowControl w:val="0"/>
              <w:spacing w:after="120"/>
              <w:rPr>
                <w:szCs w:val="24"/>
              </w:rPr>
            </w:pPr>
            <w:r w:rsidRPr="00E2128B">
              <w:rPr>
                <w:szCs w:val="24"/>
              </w:rPr>
              <w:t xml:space="preserve">закупка, </w:t>
            </w:r>
            <w:proofErr w:type="gramStart"/>
            <w:r w:rsidRPr="00E2128B">
              <w:rPr>
                <w:szCs w:val="24"/>
              </w:rPr>
              <w:t>участниками</w:t>
            </w:r>
            <w:proofErr w:type="gramEnd"/>
            <w:r w:rsidRPr="00E2128B">
              <w:rPr>
                <w:szCs w:val="24"/>
              </w:rPr>
              <w:t xml:space="preserve"> которых могут быть только субъекты малого и среднего предпринимательства (согласно </w:t>
            </w:r>
            <w:proofErr w:type="spellStart"/>
            <w:r w:rsidRPr="00E2128B">
              <w:rPr>
                <w:szCs w:val="24"/>
              </w:rPr>
              <w:t>пп</w:t>
            </w:r>
            <w:proofErr w:type="spellEnd"/>
            <w:r w:rsidRPr="00E2128B">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F937EA">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 xml:space="preserve">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w:t>
      </w:r>
      <w:r w:rsidRPr="0065072D">
        <w:rPr>
          <w:szCs w:val="24"/>
        </w:rPr>
        <w:lastRenderedPageBreak/>
        <w:t>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499B513" w:rsidR="007A1F3E" w:rsidRPr="0030245D" w:rsidRDefault="00071A77" w:rsidP="00BC7712">
      <w:pPr>
        <w:pStyle w:val="2-"/>
        <w:numPr>
          <w:ilvl w:val="1"/>
          <w:numId w:val="40"/>
        </w:numPr>
        <w:tabs>
          <w:tab w:val="left" w:pos="1418"/>
        </w:tabs>
        <w:spacing w:line="276" w:lineRule="auto"/>
        <w:ind w:firstLine="709"/>
        <w:rPr>
          <w:szCs w:val="24"/>
        </w:rPr>
      </w:pPr>
      <w:bookmarkStart w:id="191" w:name="_Toc429410739"/>
      <w:bookmarkStart w:id="192" w:name="_Ref429410930"/>
      <w:r>
        <w:rPr>
          <w:szCs w:val="24"/>
        </w:rPr>
        <w:t xml:space="preserve">  </w:t>
      </w:r>
      <w:r w:rsidR="007A1F3E"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E2128B" w:rsidRDefault="007A1F3E" w:rsidP="00DB73BA">
      <w:pPr>
        <w:pStyle w:val="6-"/>
        <w:numPr>
          <w:ilvl w:val="5"/>
          <w:numId w:val="40"/>
        </w:numPr>
        <w:tabs>
          <w:tab w:val="left" w:pos="1418"/>
        </w:tabs>
        <w:spacing w:line="276" w:lineRule="auto"/>
        <w:ind w:left="0" w:firstLine="709"/>
        <w:rPr>
          <w:szCs w:val="24"/>
        </w:rPr>
      </w:pPr>
      <w:r w:rsidRPr="00E2128B">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E2128B" w:rsidRDefault="007A1F3E" w:rsidP="00DB73BA">
      <w:pPr>
        <w:pStyle w:val="6-"/>
        <w:numPr>
          <w:ilvl w:val="5"/>
          <w:numId w:val="40"/>
        </w:numPr>
        <w:tabs>
          <w:tab w:val="left" w:pos="1418"/>
        </w:tabs>
        <w:spacing w:line="276" w:lineRule="auto"/>
        <w:ind w:left="0" w:firstLine="709"/>
        <w:rPr>
          <w:szCs w:val="24"/>
        </w:rPr>
      </w:pPr>
      <w:r w:rsidRPr="00E2128B">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E2128B">
        <w:rPr>
          <w:szCs w:val="24"/>
        </w:rPr>
        <w:t>,</w:t>
      </w:r>
      <w:r w:rsidR="00DB73BA" w:rsidRPr="00E2128B">
        <w:t xml:space="preserve"> </w:t>
      </w:r>
      <w:r w:rsidR="00DB73BA" w:rsidRPr="00E2128B">
        <w:rPr>
          <w:szCs w:val="24"/>
        </w:rPr>
        <w:t xml:space="preserve">в </w:t>
      </w:r>
      <w:proofErr w:type="spellStart"/>
      <w:r w:rsidR="00DB73BA" w:rsidRPr="00E2128B">
        <w:rPr>
          <w:szCs w:val="24"/>
        </w:rPr>
        <w:t>т.ч</w:t>
      </w:r>
      <w:proofErr w:type="spellEnd"/>
      <w:r w:rsidR="00DB73BA" w:rsidRPr="00E2128B">
        <w:rPr>
          <w:szCs w:val="24"/>
        </w:rPr>
        <w:t>. содержат недостоверные сведения о стране происхождения товара, указанного в Заявке</w:t>
      </w:r>
      <w:r w:rsidRPr="00E2128B">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E2128B" w:rsidRDefault="007A1F3E" w:rsidP="00BC7712">
      <w:pPr>
        <w:pStyle w:val="4-"/>
        <w:numPr>
          <w:ilvl w:val="3"/>
          <w:numId w:val="40"/>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w:t>
      </w:r>
      <w:r w:rsidRPr="00E2128B">
        <w:rPr>
          <w:szCs w:val="24"/>
        </w:rPr>
        <w:t>,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E2128B" w:rsidRDefault="00FD6462" w:rsidP="00BC7712">
      <w:pPr>
        <w:pStyle w:val="4-"/>
        <w:numPr>
          <w:ilvl w:val="3"/>
          <w:numId w:val="40"/>
        </w:numPr>
        <w:tabs>
          <w:tab w:val="left" w:pos="1418"/>
        </w:tabs>
        <w:spacing w:line="276" w:lineRule="auto"/>
        <w:ind w:left="0" w:firstLine="709"/>
        <w:rPr>
          <w:szCs w:val="24"/>
        </w:rPr>
      </w:pPr>
      <w:r w:rsidRPr="00E2128B">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23F6A302" w:rsidR="007A1F3E" w:rsidRPr="00E2128B" w:rsidRDefault="007A1F3E" w:rsidP="00E2128B">
      <w:pPr>
        <w:pStyle w:val="4-"/>
        <w:numPr>
          <w:ilvl w:val="0"/>
          <w:numId w:val="0"/>
        </w:numPr>
        <w:tabs>
          <w:tab w:val="left" w:pos="1418"/>
        </w:tabs>
        <w:spacing w:line="276" w:lineRule="auto"/>
        <w:ind w:left="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E2128B">
        <w:rPr>
          <w:szCs w:val="24"/>
        </w:rPr>
        <w:t xml:space="preserve">следующих </w:t>
      </w:r>
      <w:r w:rsidRPr="00E2128B">
        <w:rPr>
          <w:szCs w:val="24"/>
        </w:rPr>
        <w:t>критериев</w:t>
      </w:r>
      <w:r w:rsidRPr="00E2128B">
        <w:rPr>
          <w:bCs/>
          <w:szCs w:val="24"/>
          <w:lang w:val="x-none" w:eastAsia="x-none"/>
        </w:rPr>
        <w:t xml:space="preserve"> и их весового коэффициента</w:t>
      </w:r>
      <w:r w:rsidR="00560BD2" w:rsidRPr="00E2128B">
        <w:rPr>
          <w:bCs/>
          <w:szCs w:val="24"/>
          <w:lang w:eastAsia="x-none"/>
        </w:rPr>
        <w:t>:</w:t>
      </w:r>
    </w:p>
    <w:p w14:paraId="08EFFAD2" w14:textId="77777777" w:rsidR="000620D7" w:rsidRPr="00E2128B" w:rsidRDefault="000620D7" w:rsidP="000620D7">
      <w:pPr>
        <w:suppressAutoHyphens w:val="0"/>
        <w:spacing w:line="240" w:lineRule="auto"/>
        <w:ind w:hanging="142"/>
        <w:rPr>
          <w:b/>
          <w:bCs w:val="0"/>
          <w:sz w:val="28"/>
          <w:szCs w:val="28"/>
          <w:lang w:eastAsia="ru-RU"/>
        </w:rPr>
      </w:pPr>
    </w:p>
    <w:tbl>
      <w:tblPr>
        <w:tblW w:w="103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90"/>
        <w:gridCol w:w="850"/>
        <w:gridCol w:w="1756"/>
        <w:gridCol w:w="4028"/>
      </w:tblGrid>
      <w:tr w:rsidR="000620D7" w:rsidRPr="000620D7" w14:paraId="70CDC356" w14:textId="77777777" w:rsidTr="0086662F">
        <w:tc>
          <w:tcPr>
            <w:tcW w:w="426" w:type="dxa"/>
            <w:tcBorders>
              <w:top w:val="single" w:sz="4" w:space="0" w:color="000000"/>
              <w:left w:val="single" w:sz="4" w:space="0" w:color="000000"/>
              <w:bottom w:val="single" w:sz="4" w:space="0" w:color="000000"/>
              <w:right w:val="single" w:sz="4" w:space="0" w:color="000000"/>
            </w:tcBorders>
            <w:hideMark/>
          </w:tcPr>
          <w:p w14:paraId="797606D4"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3290" w:type="dxa"/>
            <w:tcBorders>
              <w:top w:val="single" w:sz="4" w:space="0" w:color="000000"/>
              <w:left w:val="single" w:sz="4" w:space="0" w:color="000000"/>
              <w:bottom w:val="single" w:sz="4" w:space="0" w:color="000000"/>
              <w:right w:val="single" w:sz="4" w:space="0" w:color="000000"/>
            </w:tcBorders>
            <w:hideMark/>
          </w:tcPr>
          <w:p w14:paraId="3FF0EA3A"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18568C9D" w14:textId="77777777" w:rsidR="000620D7" w:rsidRPr="000620D7" w:rsidRDefault="000620D7" w:rsidP="000620D7">
            <w:pPr>
              <w:suppressAutoHyphens w:val="0"/>
              <w:spacing w:line="240" w:lineRule="auto"/>
              <w:ind w:firstLine="4"/>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4B5D18D5"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028" w:type="dxa"/>
            <w:tcBorders>
              <w:top w:val="single" w:sz="4" w:space="0" w:color="000000"/>
              <w:left w:val="single" w:sz="4" w:space="0" w:color="000000"/>
              <w:bottom w:val="single" w:sz="4" w:space="0" w:color="000000"/>
              <w:right w:val="single" w:sz="4" w:space="0" w:color="000000"/>
            </w:tcBorders>
            <w:hideMark/>
          </w:tcPr>
          <w:p w14:paraId="4D8E8D41" w14:textId="77777777" w:rsidR="000620D7" w:rsidRPr="000620D7" w:rsidRDefault="000620D7" w:rsidP="000620D7">
            <w:pPr>
              <w:suppressAutoHyphens w:val="0"/>
              <w:spacing w:line="240" w:lineRule="auto"/>
              <w:ind w:firstLine="92"/>
              <w:rPr>
                <w:bCs w:val="0"/>
                <w:sz w:val="24"/>
                <w:szCs w:val="24"/>
                <w:lang w:eastAsia="en-US"/>
              </w:rPr>
            </w:pPr>
            <w:r w:rsidRPr="000620D7">
              <w:rPr>
                <w:bCs w:val="0"/>
                <w:sz w:val="24"/>
                <w:szCs w:val="24"/>
                <w:lang w:eastAsia="en-US"/>
              </w:rPr>
              <w:t>Правила подсчёта баллов по критерию</w:t>
            </w:r>
          </w:p>
        </w:tc>
      </w:tr>
      <w:tr w:rsidR="000620D7" w:rsidRPr="000620D7" w14:paraId="64D52048" w14:textId="77777777" w:rsidTr="0086662F">
        <w:tc>
          <w:tcPr>
            <w:tcW w:w="426" w:type="dxa"/>
            <w:tcBorders>
              <w:top w:val="single" w:sz="4" w:space="0" w:color="000000"/>
              <w:left w:val="single" w:sz="4" w:space="0" w:color="000000"/>
              <w:bottom w:val="single" w:sz="4" w:space="0" w:color="000000"/>
              <w:right w:val="single" w:sz="4" w:space="0" w:color="000000"/>
            </w:tcBorders>
            <w:vAlign w:val="center"/>
            <w:hideMark/>
          </w:tcPr>
          <w:p w14:paraId="20CBBA72"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1</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42BC792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5380FA40" w14:textId="77777777" w:rsidR="000620D7" w:rsidRPr="000620D7" w:rsidRDefault="000620D7" w:rsidP="000620D7">
            <w:pPr>
              <w:suppressAutoHyphens w:val="0"/>
              <w:spacing w:line="240" w:lineRule="auto"/>
              <w:ind w:firstLine="4"/>
              <w:rPr>
                <w:bCs w:val="0"/>
                <w:sz w:val="24"/>
                <w:szCs w:val="24"/>
                <w:lang w:eastAsia="en-US"/>
              </w:rPr>
            </w:pPr>
            <w:proofErr w:type="spellStart"/>
            <w:r w:rsidRPr="000620D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60D59B8"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80</w:t>
            </w:r>
          </w:p>
        </w:tc>
        <w:tc>
          <w:tcPr>
            <w:tcW w:w="4028" w:type="dxa"/>
            <w:tcBorders>
              <w:top w:val="single" w:sz="4" w:space="0" w:color="000000"/>
              <w:left w:val="single" w:sz="4" w:space="0" w:color="000000"/>
              <w:bottom w:val="single" w:sz="4" w:space="0" w:color="000000"/>
              <w:right w:val="single" w:sz="4" w:space="0" w:color="000000"/>
            </w:tcBorders>
            <w:hideMark/>
          </w:tcPr>
          <w:p w14:paraId="1937B3F9" w14:textId="77777777" w:rsidR="000620D7" w:rsidRPr="000620D7" w:rsidRDefault="000620D7" w:rsidP="000620D7">
            <w:pPr>
              <w:suppressAutoHyphens w:val="0"/>
              <w:spacing w:line="240" w:lineRule="auto"/>
              <w:ind w:firstLine="92"/>
              <w:rPr>
                <w:bCs w:val="0"/>
                <w:sz w:val="24"/>
                <w:szCs w:val="24"/>
                <w:lang w:eastAsia="en-US"/>
              </w:rPr>
            </w:pPr>
            <w:r w:rsidRPr="000620D7">
              <w:rPr>
                <w:bCs w:val="0"/>
                <w:sz w:val="24"/>
                <w:szCs w:val="24"/>
                <w:lang w:eastAsia="en-US"/>
              </w:rPr>
              <w:t xml:space="preserve">Заявкам баллы присваиваются в соответствии с формулой: </w:t>
            </w:r>
          </w:p>
          <w:p w14:paraId="09001FEB" w14:textId="77777777" w:rsidR="000620D7" w:rsidRPr="000620D7" w:rsidRDefault="000620D7" w:rsidP="000620D7">
            <w:pPr>
              <w:suppressAutoHyphens w:val="0"/>
              <w:spacing w:line="240" w:lineRule="auto"/>
              <w:ind w:firstLine="92"/>
              <w:rPr>
                <w:bCs w:val="0"/>
                <w:sz w:val="24"/>
                <w:szCs w:val="24"/>
                <w:lang w:eastAsia="en-US"/>
              </w:rPr>
            </w:pPr>
            <w:r w:rsidRPr="000620D7">
              <w:rPr>
                <w:bCs w:val="0"/>
                <w:sz w:val="24"/>
                <w:szCs w:val="24"/>
                <w:lang w:eastAsia="en-US"/>
              </w:rPr>
              <w:t>Б</w:t>
            </w:r>
            <w:proofErr w:type="spellStart"/>
            <w:r w:rsidRPr="000620D7">
              <w:rPr>
                <w:bCs w:val="0"/>
                <w:sz w:val="24"/>
                <w:szCs w:val="24"/>
                <w:lang w:val="en-US" w:eastAsia="en-US"/>
              </w:rPr>
              <w:t>i</w:t>
            </w:r>
            <w:proofErr w:type="spellEnd"/>
            <w:r w:rsidRPr="000620D7">
              <w:rPr>
                <w:bCs w:val="0"/>
                <w:sz w:val="24"/>
                <w:szCs w:val="24"/>
                <w:lang w:eastAsia="en-US"/>
              </w:rPr>
              <w:t xml:space="preserve"> = (З</w:t>
            </w:r>
            <w:r w:rsidRPr="000620D7">
              <w:rPr>
                <w:bCs w:val="0"/>
                <w:sz w:val="24"/>
                <w:szCs w:val="24"/>
                <w:lang w:val="en-US" w:eastAsia="en-US"/>
              </w:rPr>
              <w:t>L</w:t>
            </w:r>
            <w:r w:rsidRPr="000620D7">
              <w:rPr>
                <w:bCs w:val="0"/>
                <w:sz w:val="24"/>
                <w:szCs w:val="24"/>
                <w:lang w:eastAsia="en-US"/>
              </w:rPr>
              <w:t xml:space="preserve"> / З</w:t>
            </w:r>
            <w:proofErr w:type="spellStart"/>
            <w:r w:rsidRPr="000620D7">
              <w:rPr>
                <w:bCs w:val="0"/>
                <w:sz w:val="24"/>
                <w:szCs w:val="24"/>
                <w:lang w:val="en-US" w:eastAsia="en-US"/>
              </w:rPr>
              <w:t>i</w:t>
            </w:r>
            <w:proofErr w:type="spellEnd"/>
            <w:r w:rsidRPr="000620D7">
              <w:rPr>
                <w:bCs w:val="0"/>
                <w:sz w:val="24"/>
                <w:szCs w:val="24"/>
                <w:lang w:eastAsia="en-US"/>
              </w:rPr>
              <w:t>)*Б</w:t>
            </w:r>
            <w:proofErr w:type="gramStart"/>
            <w:r w:rsidRPr="000620D7">
              <w:rPr>
                <w:bCs w:val="0"/>
                <w:sz w:val="24"/>
                <w:szCs w:val="24"/>
                <w:lang w:val="en-US" w:eastAsia="en-US"/>
              </w:rPr>
              <w:t>m</w:t>
            </w:r>
            <w:proofErr w:type="gramEnd"/>
          </w:p>
        </w:tc>
      </w:tr>
      <w:tr w:rsidR="000620D7" w:rsidRPr="000620D7" w14:paraId="6BDE27DC" w14:textId="77777777" w:rsidTr="0086662F">
        <w:tc>
          <w:tcPr>
            <w:tcW w:w="426" w:type="dxa"/>
            <w:tcBorders>
              <w:top w:val="single" w:sz="4" w:space="0" w:color="000000"/>
              <w:left w:val="single" w:sz="4" w:space="0" w:color="000000"/>
              <w:bottom w:val="single" w:sz="4" w:space="0" w:color="000000"/>
              <w:right w:val="single" w:sz="4" w:space="0" w:color="000000"/>
            </w:tcBorders>
            <w:vAlign w:val="center"/>
            <w:hideMark/>
          </w:tcPr>
          <w:p w14:paraId="5F4466E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lastRenderedPageBreak/>
              <w:t>2</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5E2CE30B" w14:textId="77777777" w:rsidR="000620D7" w:rsidRPr="000620D7" w:rsidRDefault="000620D7" w:rsidP="000620D7">
            <w:pPr>
              <w:suppressAutoHyphens w:val="0"/>
              <w:spacing w:line="240" w:lineRule="auto"/>
              <w:ind w:firstLine="0"/>
              <w:rPr>
                <w:rFonts w:eastAsia="Calibri"/>
                <w:bCs w:val="0"/>
                <w:sz w:val="24"/>
                <w:szCs w:val="24"/>
                <w:lang w:eastAsia="en-US"/>
              </w:rPr>
            </w:pPr>
            <w:r w:rsidRPr="000620D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B0EF422" w14:textId="77777777" w:rsidR="000620D7" w:rsidRPr="000620D7" w:rsidRDefault="000620D7" w:rsidP="000620D7">
            <w:pPr>
              <w:suppressAutoHyphens w:val="0"/>
              <w:spacing w:line="240" w:lineRule="auto"/>
              <w:ind w:firstLine="4"/>
              <w:rPr>
                <w:rFonts w:eastAsia="Calibri"/>
                <w:bCs w:val="0"/>
                <w:sz w:val="24"/>
                <w:szCs w:val="24"/>
                <w:lang w:eastAsia="en-US"/>
              </w:rPr>
            </w:pPr>
            <w:proofErr w:type="spellStart"/>
            <w:r w:rsidRPr="000620D7">
              <w:rPr>
                <w:rFonts w:eastAsia="Calibri"/>
                <w:bCs w:val="0"/>
                <w:sz w:val="24"/>
                <w:szCs w:val="24"/>
                <w:lang w:eastAsia="en-US"/>
              </w:rPr>
              <w:t>Руб</w:t>
            </w:r>
            <w:proofErr w:type="spellEnd"/>
            <w:r w:rsidRPr="000620D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07B8C613" w14:textId="77777777" w:rsidR="000620D7" w:rsidRPr="000620D7" w:rsidRDefault="000620D7" w:rsidP="000620D7">
            <w:pPr>
              <w:suppressAutoHyphens w:val="0"/>
              <w:spacing w:line="240" w:lineRule="auto"/>
              <w:ind w:firstLine="0"/>
              <w:rPr>
                <w:rFonts w:eastAsia="Calibri"/>
                <w:bCs w:val="0"/>
                <w:sz w:val="24"/>
                <w:szCs w:val="24"/>
                <w:lang w:eastAsia="en-US"/>
              </w:rPr>
            </w:pPr>
            <w:r w:rsidRPr="000620D7">
              <w:rPr>
                <w:bCs w:val="0"/>
                <w:sz w:val="24"/>
                <w:szCs w:val="24"/>
                <w:lang w:eastAsia="en-US"/>
              </w:rPr>
              <w:t>10</w:t>
            </w:r>
          </w:p>
        </w:tc>
        <w:tc>
          <w:tcPr>
            <w:tcW w:w="4028" w:type="dxa"/>
            <w:tcBorders>
              <w:top w:val="single" w:sz="4" w:space="0" w:color="000000"/>
              <w:left w:val="single" w:sz="4" w:space="0" w:color="000000"/>
              <w:bottom w:val="single" w:sz="4" w:space="0" w:color="000000"/>
              <w:right w:val="single" w:sz="4" w:space="0" w:color="000000"/>
            </w:tcBorders>
            <w:hideMark/>
          </w:tcPr>
          <w:p w14:paraId="569374FB" w14:textId="77777777" w:rsidR="000620D7" w:rsidRPr="000620D7" w:rsidRDefault="000620D7" w:rsidP="000620D7">
            <w:pPr>
              <w:suppressAutoHyphens w:val="0"/>
              <w:spacing w:line="240" w:lineRule="auto"/>
              <w:ind w:firstLine="92"/>
              <w:rPr>
                <w:rFonts w:eastAsia="Calibri"/>
                <w:bCs w:val="0"/>
                <w:sz w:val="24"/>
                <w:szCs w:val="24"/>
                <w:lang w:eastAsia="en-US"/>
              </w:rPr>
            </w:pPr>
            <w:r w:rsidRPr="000620D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0620D7">
              <w:rPr>
                <w:bCs w:val="0"/>
                <w:sz w:val="24"/>
                <w:szCs w:val="24"/>
                <w:lang w:eastAsia="en-US"/>
              </w:rPr>
              <w:t xml:space="preserve"> )</w:t>
            </w:r>
            <w:proofErr w:type="gramEnd"/>
            <w:r w:rsidRPr="000620D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71FBB638" w14:textId="77777777" w:rsidR="000620D7" w:rsidRPr="000620D7" w:rsidRDefault="000620D7" w:rsidP="000620D7">
            <w:pPr>
              <w:suppressAutoHyphens w:val="0"/>
              <w:spacing w:line="240" w:lineRule="auto"/>
              <w:ind w:firstLine="92"/>
              <w:rPr>
                <w:bCs w:val="0"/>
                <w:sz w:val="24"/>
                <w:szCs w:val="24"/>
                <w:lang w:eastAsia="en-US"/>
              </w:rPr>
            </w:pPr>
            <w:r w:rsidRPr="000620D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0620D7">
              <w:rPr>
                <w:bCs w:val="0"/>
                <w:sz w:val="24"/>
                <w:szCs w:val="24"/>
                <w:lang w:val="en-US" w:eastAsia="en-US"/>
              </w:rPr>
              <w:t>pdf</w:t>
            </w:r>
            <w:r w:rsidRPr="000620D7">
              <w:rPr>
                <w:bCs w:val="0"/>
                <w:sz w:val="24"/>
                <w:szCs w:val="24"/>
                <w:lang w:eastAsia="en-US"/>
              </w:rPr>
              <w:t>.   </w:t>
            </w:r>
          </w:p>
          <w:p w14:paraId="608A77E8" w14:textId="77777777" w:rsidR="000620D7" w:rsidRPr="000620D7" w:rsidRDefault="000620D7" w:rsidP="000620D7">
            <w:pPr>
              <w:suppressAutoHyphens w:val="0"/>
              <w:spacing w:line="240" w:lineRule="auto"/>
              <w:ind w:firstLine="92"/>
              <w:rPr>
                <w:bCs w:val="0"/>
                <w:sz w:val="24"/>
                <w:szCs w:val="24"/>
                <w:lang w:eastAsia="en-US"/>
              </w:rPr>
            </w:pPr>
            <w:r w:rsidRPr="000620D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0620D7" w14:paraId="398410CD" w14:textId="77777777" w:rsidTr="0086662F">
              <w:trPr>
                <w:trHeight w:val="315"/>
              </w:trPr>
              <w:tc>
                <w:tcPr>
                  <w:tcW w:w="828" w:type="dxa"/>
                  <w:vMerge w:val="restart"/>
                  <w:noWrap/>
                  <w:tcMar>
                    <w:top w:w="0" w:type="dxa"/>
                    <w:left w:w="108" w:type="dxa"/>
                    <w:bottom w:w="0" w:type="dxa"/>
                    <w:right w:w="108" w:type="dxa"/>
                  </w:tcMar>
                  <w:vAlign w:val="center"/>
                  <w:hideMark/>
                </w:tcPr>
                <w:p w14:paraId="3B26D8F9" w14:textId="77777777" w:rsidR="000620D7" w:rsidRPr="000620D7" w:rsidRDefault="000620D7" w:rsidP="000620D7">
                  <w:pPr>
                    <w:suppressAutoHyphens w:val="0"/>
                    <w:spacing w:line="240" w:lineRule="auto"/>
                    <w:ind w:firstLine="92"/>
                    <w:rPr>
                      <w:rFonts w:eastAsia="Calibri"/>
                      <w:bCs w:val="0"/>
                      <w:color w:val="000000"/>
                      <w:sz w:val="24"/>
                      <w:szCs w:val="24"/>
                      <w:lang w:eastAsia="en-US"/>
                    </w:rPr>
                  </w:pPr>
                  <w:proofErr w:type="spellStart"/>
                  <w:r w:rsidRPr="000620D7">
                    <w:rPr>
                      <w:bCs w:val="0"/>
                      <w:color w:val="000000"/>
                      <w:sz w:val="24"/>
                      <w:szCs w:val="24"/>
                      <w:lang w:eastAsia="en-US"/>
                    </w:rPr>
                    <w:t>Б</w:t>
                  </w:r>
                  <w:proofErr w:type="gramStart"/>
                  <w:r w:rsidRPr="000620D7">
                    <w:rPr>
                      <w:bCs w:val="0"/>
                      <w:color w:val="000000"/>
                      <w:sz w:val="24"/>
                      <w:szCs w:val="24"/>
                      <w:lang w:eastAsia="en-US"/>
                    </w:rPr>
                    <w:t>i</w:t>
                  </w:r>
                  <w:proofErr w:type="spellEnd"/>
                  <w:proofErr w:type="gramEnd"/>
                  <w:r w:rsidRPr="000620D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5C5E8C31" w14:textId="77777777" w:rsidR="000620D7" w:rsidRPr="000620D7" w:rsidRDefault="000620D7" w:rsidP="000620D7">
                  <w:pPr>
                    <w:suppressAutoHyphens w:val="0"/>
                    <w:spacing w:line="240" w:lineRule="auto"/>
                    <w:ind w:firstLine="92"/>
                    <w:rPr>
                      <w:rFonts w:eastAsia="Calibri"/>
                      <w:bCs w:val="0"/>
                      <w:color w:val="000000"/>
                      <w:sz w:val="24"/>
                      <w:szCs w:val="24"/>
                      <w:lang w:eastAsia="en-US"/>
                    </w:rPr>
                  </w:pPr>
                  <w:proofErr w:type="spellStart"/>
                  <w:r w:rsidRPr="000620D7">
                    <w:rPr>
                      <w:bCs w:val="0"/>
                      <w:color w:val="000000"/>
                      <w:sz w:val="24"/>
                      <w:szCs w:val="24"/>
                      <w:lang w:eastAsia="en-US"/>
                    </w:rPr>
                    <w:t>З</w:t>
                  </w:r>
                  <w:proofErr w:type="gramStart"/>
                  <w:r w:rsidRPr="000620D7">
                    <w:rPr>
                      <w:bCs w:val="0"/>
                      <w:color w:val="000000"/>
                      <w:sz w:val="24"/>
                      <w:szCs w:val="24"/>
                      <w:lang w:eastAsia="en-US"/>
                    </w:rPr>
                    <w:t>i</w:t>
                  </w:r>
                  <w:proofErr w:type="gramEnd"/>
                  <w:r w:rsidRPr="000620D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3235156F" w14:textId="77777777" w:rsidR="000620D7" w:rsidRPr="000620D7" w:rsidRDefault="000620D7" w:rsidP="000620D7">
                  <w:pPr>
                    <w:suppressAutoHyphens w:val="0"/>
                    <w:spacing w:line="240" w:lineRule="auto"/>
                    <w:ind w:firstLine="92"/>
                    <w:rPr>
                      <w:rFonts w:eastAsia="Calibri"/>
                      <w:bCs w:val="0"/>
                      <w:color w:val="000000"/>
                      <w:sz w:val="24"/>
                      <w:szCs w:val="24"/>
                      <w:lang w:eastAsia="en-US"/>
                    </w:rPr>
                  </w:pPr>
                  <w:proofErr w:type="spellStart"/>
                  <w:r w:rsidRPr="000620D7">
                    <w:rPr>
                      <w:bCs w:val="0"/>
                      <w:color w:val="000000"/>
                      <w:sz w:val="24"/>
                      <w:szCs w:val="24"/>
                      <w:lang w:eastAsia="en-US"/>
                    </w:rPr>
                    <w:t>хБ</w:t>
                  </w:r>
                  <w:proofErr w:type="gramStart"/>
                  <w:r w:rsidRPr="000620D7">
                    <w:rPr>
                      <w:bCs w:val="0"/>
                      <w:color w:val="000000"/>
                      <w:sz w:val="24"/>
                      <w:szCs w:val="24"/>
                      <w:lang w:eastAsia="en-US"/>
                    </w:rPr>
                    <w:t>m</w:t>
                  </w:r>
                  <w:proofErr w:type="spellEnd"/>
                  <w:proofErr w:type="gramEnd"/>
                </w:p>
              </w:tc>
            </w:tr>
            <w:tr w:rsidR="000620D7" w:rsidRPr="000620D7" w14:paraId="2181341B" w14:textId="77777777" w:rsidTr="0086662F">
              <w:trPr>
                <w:trHeight w:val="315"/>
              </w:trPr>
              <w:tc>
                <w:tcPr>
                  <w:tcW w:w="828" w:type="dxa"/>
                  <w:vMerge/>
                  <w:vAlign w:val="center"/>
                  <w:hideMark/>
                </w:tcPr>
                <w:p w14:paraId="1A855B45" w14:textId="77777777" w:rsidR="000620D7" w:rsidRPr="000620D7" w:rsidRDefault="000620D7" w:rsidP="000620D7">
                  <w:pPr>
                    <w:suppressAutoHyphens w:val="0"/>
                    <w:spacing w:line="240" w:lineRule="auto"/>
                    <w:ind w:firstLine="92"/>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090B34E5" w14:textId="77777777" w:rsidR="000620D7" w:rsidRPr="000620D7" w:rsidRDefault="000620D7" w:rsidP="000620D7">
                  <w:pPr>
                    <w:suppressAutoHyphens w:val="0"/>
                    <w:spacing w:line="240" w:lineRule="auto"/>
                    <w:ind w:firstLine="92"/>
                    <w:rPr>
                      <w:rFonts w:eastAsia="Calibri"/>
                      <w:bCs w:val="0"/>
                      <w:color w:val="000000"/>
                      <w:sz w:val="24"/>
                      <w:szCs w:val="24"/>
                      <w:lang w:eastAsia="en-US"/>
                    </w:rPr>
                  </w:pPr>
                  <w:r w:rsidRPr="000620D7">
                    <w:rPr>
                      <w:bCs w:val="0"/>
                      <w:color w:val="000000"/>
                      <w:sz w:val="24"/>
                      <w:szCs w:val="24"/>
                      <w:lang w:eastAsia="en-US"/>
                    </w:rPr>
                    <w:t>4хЦном</w:t>
                  </w:r>
                </w:p>
              </w:tc>
              <w:tc>
                <w:tcPr>
                  <w:tcW w:w="727" w:type="dxa"/>
                  <w:vMerge/>
                  <w:vAlign w:val="center"/>
                  <w:hideMark/>
                </w:tcPr>
                <w:p w14:paraId="0DF8EBF8" w14:textId="77777777" w:rsidR="000620D7" w:rsidRPr="000620D7" w:rsidRDefault="000620D7" w:rsidP="000620D7">
                  <w:pPr>
                    <w:suppressAutoHyphens w:val="0"/>
                    <w:spacing w:line="240" w:lineRule="auto"/>
                    <w:ind w:firstLine="92"/>
                    <w:rPr>
                      <w:rFonts w:eastAsia="Calibri"/>
                      <w:bCs w:val="0"/>
                      <w:color w:val="000000"/>
                      <w:sz w:val="24"/>
                      <w:szCs w:val="24"/>
                      <w:lang w:eastAsia="en-US"/>
                    </w:rPr>
                  </w:pPr>
                </w:p>
              </w:tc>
            </w:tr>
          </w:tbl>
          <w:p w14:paraId="74B8AD52" w14:textId="77777777" w:rsidR="000620D7" w:rsidRPr="000620D7" w:rsidRDefault="000620D7" w:rsidP="000620D7">
            <w:pPr>
              <w:suppressAutoHyphens w:val="0"/>
              <w:spacing w:line="240" w:lineRule="auto"/>
              <w:ind w:firstLine="92"/>
              <w:rPr>
                <w:rFonts w:eastAsia="Calibri"/>
                <w:bCs w:val="0"/>
                <w:sz w:val="24"/>
                <w:szCs w:val="24"/>
                <w:lang w:eastAsia="en-US"/>
              </w:rPr>
            </w:pPr>
            <w:r w:rsidRPr="000620D7">
              <w:rPr>
                <w:bCs w:val="0"/>
                <w:color w:val="000000"/>
                <w:sz w:val="24"/>
                <w:szCs w:val="24"/>
                <w:lang w:eastAsia="en-US"/>
              </w:rPr>
              <w:t>Опыт поставок исчисляется в рублях, с учетом НДС</w:t>
            </w:r>
          </w:p>
        </w:tc>
      </w:tr>
      <w:tr w:rsidR="000620D7" w:rsidRPr="000620D7" w14:paraId="493E2F2E" w14:textId="77777777" w:rsidTr="0086662F">
        <w:tc>
          <w:tcPr>
            <w:tcW w:w="426" w:type="dxa"/>
            <w:tcBorders>
              <w:top w:val="single" w:sz="4" w:space="0" w:color="000000"/>
              <w:left w:val="single" w:sz="4" w:space="0" w:color="000000"/>
              <w:bottom w:val="single" w:sz="4" w:space="0" w:color="000000"/>
              <w:right w:val="single" w:sz="4" w:space="0" w:color="000000"/>
            </w:tcBorders>
            <w:vAlign w:val="center"/>
          </w:tcPr>
          <w:p w14:paraId="44AC138A"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3</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18766F46"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Наличие положительного заключения аттестационной комиссии» ПАО «</w:t>
            </w:r>
            <w:proofErr w:type="spellStart"/>
            <w:r w:rsidRPr="000620D7">
              <w:rPr>
                <w:bCs w:val="0"/>
                <w:sz w:val="24"/>
                <w:szCs w:val="24"/>
                <w:lang w:eastAsia="en-US"/>
              </w:rPr>
              <w:t>Россети</w:t>
            </w:r>
            <w:proofErr w:type="spellEnd"/>
            <w:r w:rsidRPr="000620D7">
              <w:rPr>
                <w:bCs w:val="0"/>
                <w:sz w:val="24"/>
                <w:szCs w:val="24"/>
                <w:lang w:eastAsia="en-US"/>
              </w:rPr>
              <w:t xml:space="preserve">» по поставляемой продукции </w:t>
            </w:r>
          </w:p>
        </w:tc>
        <w:tc>
          <w:tcPr>
            <w:tcW w:w="850" w:type="dxa"/>
            <w:tcBorders>
              <w:top w:val="single" w:sz="4" w:space="0" w:color="000000"/>
              <w:left w:val="single" w:sz="4" w:space="0" w:color="000000"/>
              <w:bottom w:val="single" w:sz="4" w:space="0" w:color="000000"/>
              <w:right w:val="single" w:sz="4" w:space="0" w:color="000000"/>
            </w:tcBorders>
            <w:vAlign w:val="center"/>
          </w:tcPr>
          <w:p w14:paraId="1297979D" w14:textId="77777777" w:rsidR="000620D7" w:rsidRPr="000620D7" w:rsidRDefault="000620D7" w:rsidP="000620D7">
            <w:pPr>
              <w:suppressAutoHyphens w:val="0"/>
              <w:spacing w:line="240" w:lineRule="auto"/>
              <w:ind w:firstLine="4"/>
              <w:jc w:val="center"/>
              <w:rPr>
                <w:rFonts w:eastAsia="Calibri"/>
                <w:bCs w:val="0"/>
                <w:sz w:val="24"/>
                <w:szCs w:val="24"/>
                <w:lang w:eastAsia="en-US"/>
              </w:rPr>
            </w:pP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5CA02AF0"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10</w:t>
            </w:r>
          </w:p>
        </w:tc>
        <w:tc>
          <w:tcPr>
            <w:tcW w:w="4028" w:type="dxa"/>
            <w:tcBorders>
              <w:top w:val="single" w:sz="4" w:space="0" w:color="000000"/>
              <w:left w:val="single" w:sz="4" w:space="0" w:color="000000"/>
              <w:bottom w:val="single" w:sz="4" w:space="0" w:color="000000"/>
              <w:right w:val="single" w:sz="4" w:space="0" w:color="000000"/>
            </w:tcBorders>
            <w:hideMark/>
          </w:tcPr>
          <w:p w14:paraId="079C2F47" w14:textId="77777777" w:rsidR="000620D7" w:rsidRPr="000620D7" w:rsidRDefault="000620D7" w:rsidP="000620D7">
            <w:pPr>
              <w:suppressAutoHyphens w:val="0"/>
              <w:spacing w:line="240" w:lineRule="auto"/>
              <w:ind w:firstLine="92"/>
              <w:rPr>
                <w:bCs w:val="0"/>
                <w:sz w:val="24"/>
                <w:szCs w:val="24"/>
                <w:lang w:eastAsia="en-US"/>
              </w:rPr>
            </w:pPr>
            <w:r w:rsidRPr="000620D7">
              <w:rPr>
                <w:bCs w:val="0"/>
                <w:sz w:val="24"/>
                <w:szCs w:val="24"/>
                <w:lang w:eastAsia="en-US"/>
              </w:rPr>
              <w:t>Заявке, содержащей положительное заключение аттестационной комиссии ПАО «</w:t>
            </w:r>
            <w:proofErr w:type="spellStart"/>
            <w:r w:rsidRPr="000620D7">
              <w:rPr>
                <w:bCs w:val="0"/>
                <w:sz w:val="24"/>
                <w:szCs w:val="24"/>
                <w:lang w:eastAsia="en-US"/>
              </w:rPr>
              <w:t>Россети</w:t>
            </w:r>
            <w:proofErr w:type="spellEnd"/>
            <w:r w:rsidRPr="000620D7">
              <w:rPr>
                <w:bCs w:val="0"/>
                <w:sz w:val="24"/>
                <w:szCs w:val="24"/>
                <w:lang w:eastAsia="en-US"/>
              </w:rPr>
              <w:t>»  по всем позициям перечня поставляемого оборудования  (согласно ТЗ), присваивается наивысшее количество баллов.</w:t>
            </w:r>
          </w:p>
          <w:p w14:paraId="0DCE7476" w14:textId="77777777" w:rsidR="000620D7" w:rsidRPr="000620D7" w:rsidRDefault="000620D7" w:rsidP="000620D7">
            <w:pPr>
              <w:suppressAutoHyphens w:val="0"/>
              <w:spacing w:line="240" w:lineRule="auto"/>
              <w:ind w:firstLine="92"/>
              <w:rPr>
                <w:bCs w:val="0"/>
                <w:sz w:val="24"/>
                <w:szCs w:val="24"/>
                <w:lang w:eastAsia="en-US"/>
              </w:rPr>
            </w:pPr>
            <w:r w:rsidRPr="000620D7">
              <w:rPr>
                <w:bCs w:val="0"/>
                <w:sz w:val="24"/>
                <w:szCs w:val="24"/>
                <w:lang w:eastAsia="en-US"/>
              </w:rPr>
              <w:t xml:space="preserve">Остальным заявкам баллы присваиваются пропорционально в соответствии с формулой: </w:t>
            </w:r>
          </w:p>
          <w:p w14:paraId="44569926" w14:textId="77777777" w:rsidR="000620D7" w:rsidRPr="000620D7" w:rsidRDefault="000620D7" w:rsidP="000620D7">
            <w:pPr>
              <w:suppressAutoHyphens w:val="0"/>
              <w:spacing w:line="240" w:lineRule="auto"/>
              <w:ind w:right="126" w:firstLine="92"/>
              <w:rPr>
                <w:bCs w:val="0"/>
                <w:sz w:val="24"/>
                <w:szCs w:val="24"/>
                <w:lang w:eastAsia="en-US"/>
              </w:rPr>
            </w:pPr>
            <w:r w:rsidRPr="000620D7">
              <w:rPr>
                <w:bCs w:val="0"/>
                <w:sz w:val="24"/>
                <w:szCs w:val="24"/>
                <w:lang w:eastAsia="en-US"/>
              </w:rPr>
              <w:t>Б</w:t>
            </w:r>
            <w:proofErr w:type="spellStart"/>
            <w:r w:rsidRPr="000620D7">
              <w:rPr>
                <w:bCs w:val="0"/>
                <w:sz w:val="24"/>
                <w:szCs w:val="24"/>
                <w:lang w:val="en-US" w:eastAsia="en-US"/>
              </w:rPr>
              <w:t>i</w:t>
            </w:r>
            <w:proofErr w:type="spellEnd"/>
            <w:r w:rsidRPr="000620D7">
              <w:rPr>
                <w:bCs w:val="0"/>
                <w:sz w:val="24"/>
                <w:szCs w:val="24"/>
                <w:lang w:eastAsia="en-US"/>
              </w:rPr>
              <w:t xml:space="preserve"> = (З</w:t>
            </w:r>
            <w:proofErr w:type="spellStart"/>
            <w:r w:rsidRPr="000620D7">
              <w:rPr>
                <w:bCs w:val="0"/>
                <w:sz w:val="24"/>
                <w:szCs w:val="24"/>
                <w:lang w:val="en-US" w:eastAsia="en-US"/>
              </w:rPr>
              <w:t>i</w:t>
            </w:r>
            <w:proofErr w:type="spellEnd"/>
            <w:r w:rsidRPr="000620D7">
              <w:rPr>
                <w:bCs w:val="0"/>
                <w:sz w:val="24"/>
                <w:szCs w:val="24"/>
                <w:lang w:eastAsia="en-US"/>
              </w:rPr>
              <w:t>/З</w:t>
            </w:r>
            <w:proofErr w:type="gramStart"/>
            <w:r w:rsidRPr="000620D7">
              <w:rPr>
                <w:bCs w:val="0"/>
                <w:sz w:val="24"/>
                <w:szCs w:val="24"/>
                <w:lang w:val="en-US" w:eastAsia="en-US"/>
              </w:rPr>
              <w:t>k</w:t>
            </w:r>
            <w:proofErr w:type="gramEnd"/>
            <w:r w:rsidRPr="000620D7">
              <w:rPr>
                <w:bCs w:val="0"/>
                <w:sz w:val="24"/>
                <w:szCs w:val="24"/>
                <w:lang w:eastAsia="en-US"/>
              </w:rPr>
              <w:t>)*Б</w:t>
            </w:r>
            <w:r w:rsidRPr="000620D7">
              <w:rPr>
                <w:bCs w:val="0"/>
                <w:sz w:val="24"/>
                <w:szCs w:val="24"/>
                <w:lang w:val="en-US" w:eastAsia="en-US"/>
              </w:rPr>
              <w:t>m</w:t>
            </w:r>
            <w:r w:rsidRPr="000620D7">
              <w:rPr>
                <w:bCs w:val="0"/>
                <w:sz w:val="24"/>
                <w:szCs w:val="24"/>
                <w:lang w:eastAsia="en-US"/>
              </w:rPr>
              <w:t xml:space="preserve">        </w:t>
            </w:r>
          </w:p>
        </w:tc>
      </w:tr>
    </w:tbl>
    <w:p w14:paraId="71A4D285"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 xml:space="preserve">где </w:t>
      </w:r>
      <w:proofErr w:type="spellStart"/>
      <w:r w:rsidRPr="000620D7">
        <w:rPr>
          <w:bCs w:val="0"/>
          <w:sz w:val="24"/>
          <w:szCs w:val="24"/>
          <w:lang w:eastAsia="ru-RU"/>
        </w:rPr>
        <w:t>Бi</w:t>
      </w:r>
      <w:proofErr w:type="spellEnd"/>
      <w:r w:rsidRPr="000620D7">
        <w:rPr>
          <w:bCs w:val="0"/>
          <w:sz w:val="24"/>
          <w:szCs w:val="24"/>
          <w:lang w:eastAsia="ru-RU"/>
        </w:rPr>
        <w:t xml:space="preserve"> – </w:t>
      </w:r>
      <w:proofErr w:type="gramStart"/>
      <w:r w:rsidRPr="000620D7">
        <w:rPr>
          <w:bCs w:val="0"/>
          <w:sz w:val="24"/>
          <w:szCs w:val="24"/>
          <w:lang w:eastAsia="ru-RU"/>
        </w:rPr>
        <w:t>балл</w:t>
      </w:r>
      <w:proofErr w:type="gramEnd"/>
      <w:r w:rsidRPr="000620D7">
        <w:rPr>
          <w:bCs w:val="0"/>
          <w:sz w:val="24"/>
          <w:szCs w:val="24"/>
          <w:lang w:eastAsia="ru-RU"/>
        </w:rPr>
        <w:t xml:space="preserve"> присваиваемый i-той заявке</w:t>
      </w:r>
    </w:p>
    <w:p w14:paraId="5B2D3E36" w14:textId="77777777" w:rsidR="000620D7" w:rsidRPr="000620D7" w:rsidRDefault="000620D7" w:rsidP="000620D7">
      <w:pPr>
        <w:suppressAutoHyphens w:val="0"/>
        <w:spacing w:line="240" w:lineRule="auto"/>
        <w:rPr>
          <w:bCs w:val="0"/>
          <w:sz w:val="24"/>
          <w:szCs w:val="24"/>
          <w:lang w:eastAsia="ru-RU"/>
        </w:rPr>
      </w:pPr>
      <w:proofErr w:type="spellStart"/>
      <w:r w:rsidRPr="000620D7">
        <w:rPr>
          <w:bCs w:val="0"/>
          <w:sz w:val="24"/>
          <w:szCs w:val="24"/>
          <w:lang w:eastAsia="ru-RU"/>
        </w:rPr>
        <w:t>З</w:t>
      </w:r>
      <w:proofErr w:type="gramStart"/>
      <w:r w:rsidRPr="000620D7">
        <w:rPr>
          <w:bCs w:val="0"/>
          <w:sz w:val="24"/>
          <w:szCs w:val="24"/>
          <w:lang w:eastAsia="ru-RU"/>
        </w:rPr>
        <w:t>i</w:t>
      </w:r>
      <w:proofErr w:type="spellEnd"/>
      <w:proofErr w:type="gramEnd"/>
      <w:r w:rsidRPr="000620D7">
        <w:rPr>
          <w:bCs w:val="0"/>
          <w:sz w:val="24"/>
          <w:szCs w:val="24"/>
          <w:lang w:eastAsia="ru-RU"/>
        </w:rPr>
        <w:t xml:space="preserve"> – значение показателя в i-той заявке</w:t>
      </w:r>
    </w:p>
    <w:p w14:paraId="71B88E3B"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З</w:t>
      </w:r>
      <w:proofErr w:type="gramStart"/>
      <w:r w:rsidRPr="000620D7">
        <w:rPr>
          <w:bCs w:val="0"/>
          <w:sz w:val="24"/>
          <w:szCs w:val="24"/>
          <w:lang w:eastAsia="ru-RU"/>
        </w:rPr>
        <w:t>L</w:t>
      </w:r>
      <w:proofErr w:type="gramEnd"/>
      <w:r w:rsidRPr="000620D7">
        <w:rPr>
          <w:bCs w:val="0"/>
          <w:sz w:val="24"/>
          <w:szCs w:val="24"/>
          <w:lang w:eastAsia="ru-RU"/>
        </w:rPr>
        <w:t xml:space="preserve"> – Минимальная цена предложения из  участников, допущенных к оценочной  стадии</w:t>
      </w:r>
    </w:p>
    <w:p w14:paraId="50356DDC" w14:textId="77777777" w:rsidR="000620D7" w:rsidRPr="000620D7" w:rsidRDefault="000620D7" w:rsidP="000620D7">
      <w:pPr>
        <w:suppressAutoHyphens w:val="0"/>
        <w:spacing w:line="240" w:lineRule="auto"/>
        <w:rPr>
          <w:bCs w:val="0"/>
          <w:sz w:val="24"/>
          <w:szCs w:val="24"/>
          <w:lang w:eastAsia="ru-RU"/>
        </w:rPr>
      </w:pPr>
      <w:proofErr w:type="spellStart"/>
      <w:r w:rsidRPr="000620D7">
        <w:rPr>
          <w:bCs w:val="0"/>
          <w:sz w:val="24"/>
          <w:szCs w:val="24"/>
          <w:lang w:eastAsia="ru-RU"/>
        </w:rPr>
        <w:t>Цном</w:t>
      </w:r>
      <w:proofErr w:type="spellEnd"/>
      <w:r w:rsidRPr="000620D7">
        <w:rPr>
          <w:bCs w:val="0"/>
          <w:sz w:val="24"/>
          <w:szCs w:val="24"/>
          <w:lang w:eastAsia="ru-RU"/>
        </w:rPr>
        <w:t xml:space="preserve"> – номинальная цена закупки, указанная в извещении.</w:t>
      </w:r>
    </w:p>
    <w:p w14:paraId="2CC477A6" w14:textId="77777777" w:rsidR="000620D7" w:rsidRPr="000620D7" w:rsidRDefault="000620D7" w:rsidP="000620D7">
      <w:pPr>
        <w:suppressAutoHyphens w:val="0"/>
        <w:spacing w:line="240" w:lineRule="auto"/>
        <w:rPr>
          <w:bCs w:val="0"/>
          <w:sz w:val="24"/>
          <w:szCs w:val="24"/>
          <w:lang w:eastAsia="ru-RU"/>
        </w:rPr>
      </w:pPr>
      <w:proofErr w:type="spellStart"/>
      <w:r w:rsidRPr="000620D7">
        <w:rPr>
          <w:bCs w:val="0"/>
          <w:sz w:val="24"/>
          <w:szCs w:val="24"/>
          <w:lang w:eastAsia="ru-RU"/>
        </w:rPr>
        <w:t>Б</w:t>
      </w:r>
      <w:proofErr w:type="gramStart"/>
      <w:r w:rsidRPr="000620D7">
        <w:rPr>
          <w:bCs w:val="0"/>
          <w:sz w:val="24"/>
          <w:szCs w:val="24"/>
          <w:lang w:eastAsia="ru-RU"/>
        </w:rPr>
        <w:t>m</w:t>
      </w:r>
      <w:proofErr w:type="spellEnd"/>
      <w:proofErr w:type="gramEnd"/>
      <w:r w:rsidRPr="000620D7">
        <w:rPr>
          <w:bCs w:val="0"/>
          <w:sz w:val="24"/>
          <w:szCs w:val="24"/>
          <w:lang w:eastAsia="ru-RU"/>
        </w:rPr>
        <w:t xml:space="preserve"> – весовое значение балла по критерию</w:t>
      </w:r>
    </w:p>
    <w:p w14:paraId="082EF645" w14:textId="77777777" w:rsidR="000620D7" w:rsidRPr="000620D7" w:rsidRDefault="000620D7" w:rsidP="000620D7">
      <w:pPr>
        <w:suppressAutoHyphens w:val="0"/>
        <w:spacing w:line="240" w:lineRule="auto"/>
        <w:rPr>
          <w:bCs w:val="0"/>
          <w:sz w:val="24"/>
          <w:szCs w:val="24"/>
          <w:lang w:eastAsia="ru-RU"/>
        </w:rPr>
      </w:pPr>
      <w:proofErr w:type="spellStart"/>
      <w:r w:rsidRPr="000620D7">
        <w:rPr>
          <w:bCs w:val="0"/>
          <w:sz w:val="24"/>
          <w:szCs w:val="24"/>
          <w:lang w:eastAsia="ru-RU"/>
        </w:rPr>
        <w:lastRenderedPageBreak/>
        <w:t>З</w:t>
      </w:r>
      <w:proofErr w:type="gramStart"/>
      <w:r w:rsidRPr="000620D7">
        <w:rPr>
          <w:bCs w:val="0"/>
          <w:sz w:val="24"/>
          <w:szCs w:val="24"/>
          <w:lang w:eastAsia="ru-RU"/>
        </w:rPr>
        <w:t>k</w:t>
      </w:r>
      <w:proofErr w:type="spellEnd"/>
      <w:proofErr w:type="gramEnd"/>
      <w:r w:rsidRPr="000620D7">
        <w:rPr>
          <w:bCs w:val="0"/>
          <w:sz w:val="24"/>
          <w:szCs w:val="24"/>
          <w:lang w:eastAsia="ru-RU"/>
        </w:rPr>
        <w:t xml:space="preserve"> – значение показателя аттестации (количество позиций продукции в перечне)</w:t>
      </w:r>
    </w:p>
    <w:p w14:paraId="0628EC4F" w14:textId="77777777" w:rsidR="00DB73BA" w:rsidRDefault="00DB73BA" w:rsidP="00DB73BA">
      <w:pPr>
        <w:suppressAutoHyphens w:val="0"/>
        <w:spacing w:line="240" w:lineRule="auto"/>
        <w:rPr>
          <w:bCs w:val="0"/>
          <w:sz w:val="24"/>
          <w:szCs w:val="24"/>
          <w:highlight w:val="green"/>
          <w:lang w:eastAsia="ru-RU"/>
        </w:rPr>
      </w:pPr>
    </w:p>
    <w:p w14:paraId="134C41B4" w14:textId="77777777" w:rsidR="00DB73BA" w:rsidRPr="00E2128B" w:rsidRDefault="00DB73BA" w:rsidP="00DB73BA">
      <w:pPr>
        <w:suppressAutoHyphens w:val="0"/>
        <w:spacing w:line="240" w:lineRule="auto"/>
        <w:rPr>
          <w:bCs w:val="0"/>
          <w:sz w:val="24"/>
          <w:szCs w:val="24"/>
          <w:lang w:eastAsia="ru-RU"/>
        </w:rPr>
      </w:pPr>
      <w:proofErr w:type="gramStart"/>
      <w:r w:rsidRPr="00E2128B">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E2128B">
        <w:rPr>
          <w:bCs w:val="0"/>
          <w:color w:val="000000"/>
          <w:sz w:val="24"/>
          <w:szCs w:val="24"/>
          <w:lang w:eastAsia="en-US"/>
        </w:rPr>
        <w:t>Зi</w:t>
      </w:r>
      <w:proofErr w:type="spellEnd"/>
      <w:r w:rsidRPr="00E2128B">
        <w:rPr>
          <w:bCs w:val="0"/>
          <w:color w:val="000000"/>
          <w:sz w:val="24"/>
          <w:szCs w:val="24"/>
          <w:lang w:eastAsia="en-US"/>
        </w:rPr>
        <w:t xml:space="preserve"> (при вычислении показателя по цене)</w:t>
      </w:r>
      <w:r w:rsidRPr="00E2128B">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E2128B">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F8151E2" w14:textId="77777777" w:rsidR="00DB73BA" w:rsidRPr="00E2128B" w:rsidRDefault="00DB73BA" w:rsidP="00DB73BA">
      <w:pPr>
        <w:suppressAutoHyphens w:val="0"/>
        <w:spacing w:line="240" w:lineRule="auto"/>
        <w:rPr>
          <w:bCs w:val="0"/>
          <w:sz w:val="24"/>
          <w:szCs w:val="24"/>
          <w:lang w:eastAsia="ru-RU"/>
        </w:rPr>
      </w:pPr>
      <w:r w:rsidRPr="00E2128B">
        <w:rPr>
          <w:bCs w:val="0"/>
          <w:sz w:val="24"/>
          <w:szCs w:val="24"/>
          <w:lang w:eastAsia="ru-RU"/>
        </w:rPr>
        <w:t>Б)</w:t>
      </w:r>
      <w:r w:rsidRPr="00E2128B">
        <w:t xml:space="preserve"> </w:t>
      </w:r>
      <w:r w:rsidRPr="00E2128B">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F2F2D7B" w14:textId="77777777" w:rsidR="00DB73BA" w:rsidRPr="00E2128B" w:rsidRDefault="00DB73BA" w:rsidP="00DB73BA">
      <w:pPr>
        <w:suppressAutoHyphens w:val="0"/>
        <w:spacing w:line="240" w:lineRule="auto"/>
        <w:rPr>
          <w:bCs w:val="0"/>
          <w:sz w:val="24"/>
          <w:szCs w:val="24"/>
          <w:lang w:eastAsia="ru-RU"/>
        </w:rPr>
      </w:pPr>
      <w:r w:rsidRPr="00E2128B">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5FF0B48E" w14:textId="77777777" w:rsidR="00DB73BA" w:rsidRPr="00E2128B" w:rsidRDefault="00DB73BA" w:rsidP="00DB73BA">
      <w:pPr>
        <w:tabs>
          <w:tab w:val="left" w:pos="840"/>
        </w:tabs>
        <w:spacing w:line="240" w:lineRule="auto"/>
        <w:ind w:firstLine="410"/>
        <w:rPr>
          <w:rFonts w:eastAsia="Calibri"/>
          <w:sz w:val="24"/>
          <w:szCs w:val="24"/>
        </w:rPr>
      </w:pPr>
      <w:proofErr w:type="gramStart"/>
      <w:r w:rsidRPr="00E2128B">
        <w:rPr>
          <w:bCs w:val="0"/>
          <w:sz w:val="24"/>
          <w:szCs w:val="24"/>
          <w:lang w:eastAsia="ru-RU"/>
        </w:rPr>
        <w:t>В)</w:t>
      </w:r>
      <w:r w:rsidRPr="00E2128B">
        <w:rPr>
          <w:rFonts w:eastAsia="Calibri"/>
          <w:sz w:val="24"/>
          <w:szCs w:val="24"/>
        </w:rPr>
        <w:t xml:space="preserve"> Указанный в п. А) приоритет не предоставляется в случаях, если:</w:t>
      </w:r>
      <w:proofErr w:type="gramEnd"/>
    </w:p>
    <w:p w14:paraId="304B8281" w14:textId="77777777" w:rsidR="00DB73BA" w:rsidRPr="00E2128B" w:rsidRDefault="00DB73BA" w:rsidP="00DB73BA">
      <w:pPr>
        <w:tabs>
          <w:tab w:val="left" w:pos="840"/>
        </w:tabs>
        <w:spacing w:line="240" w:lineRule="auto"/>
        <w:ind w:firstLine="410"/>
        <w:rPr>
          <w:rFonts w:eastAsia="Calibri"/>
          <w:sz w:val="24"/>
          <w:szCs w:val="24"/>
        </w:rPr>
      </w:pPr>
      <w:r w:rsidRPr="00E2128B">
        <w:rPr>
          <w:rFonts w:eastAsia="Calibri"/>
          <w:sz w:val="24"/>
          <w:szCs w:val="24"/>
        </w:rPr>
        <w:t xml:space="preserve">а) закупка признана </w:t>
      </w:r>
      <w:proofErr w:type="gramStart"/>
      <w:r w:rsidRPr="00E2128B">
        <w:rPr>
          <w:rFonts w:eastAsia="Calibri"/>
          <w:sz w:val="24"/>
          <w:szCs w:val="24"/>
        </w:rPr>
        <w:t>несостоявшейся</w:t>
      </w:r>
      <w:proofErr w:type="gramEnd"/>
      <w:r w:rsidRPr="00E2128B">
        <w:rPr>
          <w:rFonts w:eastAsia="Calibri"/>
          <w:sz w:val="24"/>
          <w:szCs w:val="24"/>
        </w:rPr>
        <w:t xml:space="preserve"> и договор заключается с </w:t>
      </w:r>
      <w:r w:rsidRPr="00E2128B">
        <w:rPr>
          <w:sz w:val="24"/>
          <w:szCs w:val="24"/>
        </w:rPr>
        <w:t>единственным</w:t>
      </w:r>
      <w:r w:rsidRPr="00E2128B">
        <w:rPr>
          <w:rFonts w:eastAsia="Calibri"/>
          <w:sz w:val="24"/>
          <w:szCs w:val="24"/>
        </w:rPr>
        <w:t xml:space="preserve"> участником закупки;</w:t>
      </w:r>
    </w:p>
    <w:p w14:paraId="5BDA5D50" w14:textId="77777777" w:rsidR="00DB73BA" w:rsidRPr="00E2128B" w:rsidRDefault="00DB73BA" w:rsidP="00DB73BA">
      <w:pPr>
        <w:tabs>
          <w:tab w:val="left" w:pos="840"/>
        </w:tabs>
        <w:spacing w:line="240" w:lineRule="auto"/>
        <w:ind w:firstLine="410"/>
        <w:rPr>
          <w:rFonts w:eastAsia="Calibri"/>
          <w:sz w:val="24"/>
          <w:szCs w:val="24"/>
        </w:rPr>
      </w:pPr>
      <w:r w:rsidRPr="00E2128B">
        <w:rPr>
          <w:rFonts w:eastAsia="Calibri"/>
          <w:sz w:val="24"/>
          <w:szCs w:val="24"/>
        </w:rPr>
        <w:t xml:space="preserve">б) в заявках всех участников не содержится предложений о </w:t>
      </w:r>
      <w:r w:rsidRPr="00E2128B">
        <w:rPr>
          <w:sz w:val="24"/>
          <w:szCs w:val="24"/>
        </w:rPr>
        <w:t>поставке</w:t>
      </w:r>
      <w:r w:rsidRPr="00E2128B">
        <w:rPr>
          <w:rFonts w:eastAsia="Calibri"/>
          <w:sz w:val="24"/>
          <w:szCs w:val="24"/>
        </w:rPr>
        <w:t xml:space="preserve"> товаров российского происхождения, выполнении работ, оказании услуг российскими </w:t>
      </w:r>
      <w:r w:rsidRPr="00E2128B">
        <w:rPr>
          <w:sz w:val="24"/>
          <w:szCs w:val="24"/>
        </w:rPr>
        <w:t>лицами</w:t>
      </w:r>
      <w:r w:rsidRPr="00E2128B">
        <w:rPr>
          <w:rFonts w:eastAsia="Calibri"/>
          <w:sz w:val="24"/>
          <w:szCs w:val="24"/>
        </w:rPr>
        <w:t>;</w:t>
      </w:r>
    </w:p>
    <w:p w14:paraId="633AA6B8" w14:textId="77777777" w:rsidR="00DB73BA" w:rsidRPr="00E2128B" w:rsidRDefault="00DB73BA" w:rsidP="00DB73BA">
      <w:pPr>
        <w:tabs>
          <w:tab w:val="left" w:pos="840"/>
        </w:tabs>
        <w:spacing w:line="240" w:lineRule="auto"/>
        <w:ind w:firstLine="410"/>
        <w:rPr>
          <w:rFonts w:eastAsia="Calibri"/>
          <w:sz w:val="24"/>
          <w:szCs w:val="24"/>
        </w:rPr>
      </w:pPr>
      <w:r w:rsidRPr="00E2128B">
        <w:rPr>
          <w:rFonts w:eastAsia="Calibri"/>
          <w:sz w:val="24"/>
          <w:szCs w:val="24"/>
        </w:rPr>
        <w:t xml:space="preserve">в) в </w:t>
      </w:r>
      <w:r w:rsidRPr="00E2128B">
        <w:rPr>
          <w:sz w:val="24"/>
          <w:szCs w:val="24"/>
        </w:rPr>
        <w:t>заявках</w:t>
      </w:r>
      <w:r w:rsidRPr="00E2128B">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C1AC6D2" w14:textId="77777777" w:rsidR="00DB73BA" w:rsidRPr="00E2128B" w:rsidRDefault="00DB73BA" w:rsidP="00DB73BA">
      <w:pPr>
        <w:tabs>
          <w:tab w:val="left" w:pos="840"/>
        </w:tabs>
        <w:spacing w:line="240" w:lineRule="auto"/>
        <w:ind w:firstLine="410"/>
        <w:rPr>
          <w:rFonts w:eastAsia="Calibri"/>
          <w:sz w:val="24"/>
          <w:szCs w:val="24"/>
        </w:rPr>
      </w:pPr>
      <w:r w:rsidRPr="00E2128B">
        <w:rPr>
          <w:rFonts w:eastAsia="Calibri"/>
          <w:sz w:val="24"/>
          <w:szCs w:val="24"/>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sidRPr="00E2128B">
        <w:rPr>
          <w:sz w:val="24"/>
          <w:szCs w:val="24"/>
        </w:rPr>
        <w:t>выполняемых</w:t>
      </w:r>
      <w:r w:rsidRPr="00E2128B">
        <w:rPr>
          <w:rFonts w:eastAsia="Calibri"/>
          <w:sz w:val="24"/>
          <w:szCs w:val="24"/>
        </w:rPr>
        <w:t>, оказываемых российскими лицами, составляет: менее 50 процентов стоимости всех предложенных таким участником товаров, работ, услуг;</w:t>
      </w:r>
    </w:p>
    <w:p w14:paraId="0A4A484D" w14:textId="77777777" w:rsidR="00DB73BA" w:rsidRPr="00E2128B" w:rsidRDefault="00DB73BA" w:rsidP="00DB73BA">
      <w:pPr>
        <w:tabs>
          <w:tab w:val="left" w:pos="840"/>
        </w:tabs>
        <w:spacing w:line="240" w:lineRule="auto"/>
        <w:ind w:firstLine="410"/>
        <w:rPr>
          <w:rFonts w:eastAsia="Calibri"/>
          <w:sz w:val="24"/>
          <w:szCs w:val="24"/>
        </w:rPr>
      </w:pPr>
    </w:p>
    <w:p w14:paraId="5EC45590" w14:textId="77777777" w:rsidR="00DB73BA" w:rsidRPr="00E2128B" w:rsidRDefault="00DB73BA" w:rsidP="00DB73BA">
      <w:pPr>
        <w:tabs>
          <w:tab w:val="left" w:pos="840"/>
        </w:tabs>
        <w:spacing w:line="240" w:lineRule="auto"/>
        <w:ind w:firstLine="410"/>
        <w:rPr>
          <w:rFonts w:eastAsia="Calibri"/>
          <w:sz w:val="24"/>
          <w:szCs w:val="24"/>
        </w:rPr>
      </w:pPr>
      <w:proofErr w:type="gramStart"/>
      <w:r w:rsidRPr="00E2128B">
        <w:rPr>
          <w:rFonts w:eastAsia="Calibri"/>
          <w:sz w:val="24"/>
          <w:szCs w:val="24"/>
        </w:rPr>
        <w:t xml:space="preserve">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E2128B">
        <w:rPr>
          <w:sz w:val="24"/>
          <w:szCs w:val="24"/>
        </w:rPr>
        <w:t>российскими</w:t>
      </w:r>
      <w:r w:rsidRPr="00E2128B">
        <w:rPr>
          <w:rFonts w:eastAsia="Calibri"/>
          <w:sz w:val="24"/>
          <w:szCs w:val="24"/>
        </w:rPr>
        <w:t xml:space="preserve"> и иностранными лицами в случаях, предусмотренных подп. «г» пункта Б),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w:t>
      </w:r>
      <w:proofErr w:type="gramEnd"/>
      <w:r w:rsidRPr="00E2128B">
        <w:rPr>
          <w:rFonts w:eastAsia="Calibri"/>
          <w:sz w:val="24"/>
          <w:szCs w:val="24"/>
        </w:rPr>
        <w:t xml:space="preserve">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w:t>
      </w:r>
    </w:p>
    <w:p w14:paraId="2D1359DE" w14:textId="77777777" w:rsidR="00DB73BA" w:rsidRPr="00E2128B" w:rsidRDefault="00DB73BA" w:rsidP="00DB73BA">
      <w:pPr>
        <w:tabs>
          <w:tab w:val="left" w:pos="840"/>
        </w:tabs>
        <w:spacing w:line="240" w:lineRule="auto"/>
        <w:ind w:firstLine="410"/>
        <w:rPr>
          <w:rFonts w:eastAsia="Calibri"/>
          <w:sz w:val="24"/>
          <w:szCs w:val="24"/>
        </w:rPr>
      </w:pPr>
    </w:p>
    <w:p w14:paraId="5A6B6A58" w14:textId="77777777" w:rsidR="00DB73BA" w:rsidRPr="00E2128B" w:rsidRDefault="00DB73BA" w:rsidP="00DB73BA">
      <w:pPr>
        <w:tabs>
          <w:tab w:val="left" w:pos="840"/>
        </w:tabs>
        <w:spacing w:line="240" w:lineRule="auto"/>
        <w:ind w:firstLine="410"/>
        <w:rPr>
          <w:rFonts w:eastAsia="Calibri"/>
          <w:sz w:val="24"/>
          <w:szCs w:val="24"/>
        </w:rPr>
      </w:pPr>
      <w:r w:rsidRPr="00E2128B">
        <w:rPr>
          <w:rFonts w:eastAsia="Calibri"/>
          <w:sz w:val="24"/>
          <w:szCs w:val="24"/>
        </w:rPr>
        <w:t xml:space="preserve">Д) </w:t>
      </w:r>
      <w:r w:rsidRPr="00E2128B">
        <w:rPr>
          <w:sz w:val="24"/>
          <w:szCs w:val="24"/>
        </w:rPr>
        <w:t>Приоритет</w:t>
      </w:r>
      <w:r w:rsidRPr="00E2128B">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65DBA3DC" w14:textId="77777777" w:rsidR="00DB73BA" w:rsidRPr="00E2128B" w:rsidRDefault="00DB73BA" w:rsidP="00DB73BA">
      <w:pPr>
        <w:tabs>
          <w:tab w:val="left" w:pos="840"/>
        </w:tabs>
        <w:spacing w:line="240" w:lineRule="auto"/>
        <w:ind w:firstLine="410"/>
        <w:rPr>
          <w:rFonts w:eastAsia="Calibri"/>
          <w:sz w:val="24"/>
          <w:szCs w:val="24"/>
        </w:rPr>
      </w:pPr>
    </w:p>
    <w:p w14:paraId="362A0C5C" w14:textId="77777777" w:rsidR="00DB73BA" w:rsidRPr="00DB73BA" w:rsidRDefault="00DB73BA" w:rsidP="00DB73BA">
      <w:pPr>
        <w:tabs>
          <w:tab w:val="left" w:pos="840"/>
        </w:tabs>
        <w:spacing w:line="240" w:lineRule="auto"/>
        <w:ind w:firstLine="410"/>
        <w:rPr>
          <w:rFonts w:eastAsia="Calibri"/>
          <w:sz w:val="24"/>
          <w:szCs w:val="24"/>
        </w:rPr>
      </w:pPr>
      <w:r w:rsidRPr="00E2128B">
        <w:rPr>
          <w:rFonts w:eastAsia="Calibri"/>
          <w:sz w:val="24"/>
          <w:szCs w:val="24"/>
        </w:rPr>
        <w:t xml:space="preserve">Е) </w:t>
      </w:r>
      <w:r w:rsidRPr="00E2128B">
        <w:rPr>
          <w:sz w:val="24"/>
          <w:szCs w:val="24"/>
        </w:rPr>
        <w:t>Полученное</w:t>
      </w:r>
      <w:r w:rsidRPr="00E2128B">
        <w:rPr>
          <w:rFonts w:eastAsia="Calibri"/>
          <w:sz w:val="24"/>
          <w:szCs w:val="24"/>
        </w:rPr>
        <w:t xml:space="preserve"> значение ценового рейтинга заявки </w:t>
      </w:r>
      <w:proofErr w:type="spellStart"/>
      <w:r w:rsidRPr="00E2128B">
        <w:rPr>
          <w:rFonts w:eastAsia="Calibri"/>
          <w:sz w:val="24"/>
          <w:szCs w:val="24"/>
        </w:rPr>
        <w:t>Б</w:t>
      </w:r>
      <w:proofErr w:type="gramStart"/>
      <w:r w:rsidRPr="00E2128B">
        <w:rPr>
          <w:rFonts w:eastAsia="Calibri"/>
          <w:sz w:val="24"/>
          <w:szCs w:val="24"/>
        </w:rPr>
        <w:t>i</w:t>
      </w:r>
      <w:proofErr w:type="spellEnd"/>
      <w:proofErr w:type="gramEnd"/>
      <w:r w:rsidRPr="00E2128B">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0CAA7C2D" w14:textId="77777777" w:rsidR="000620D7" w:rsidRPr="000620D7" w:rsidRDefault="000620D7" w:rsidP="000620D7">
      <w:pPr>
        <w:suppressAutoHyphens w:val="0"/>
        <w:spacing w:line="240" w:lineRule="auto"/>
        <w:rPr>
          <w:bCs w:val="0"/>
          <w:sz w:val="24"/>
          <w:szCs w:val="24"/>
          <w:lang w:eastAsia="ru-RU"/>
        </w:rPr>
      </w:pPr>
    </w:p>
    <w:p w14:paraId="036A8C4A" w14:textId="77777777" w:rsidR="000620D7" w:rsidRPr="000620D7" w:rsidRDefault="000620D7" w:rsidP="000620D7">
      <w:pPr>
        <w:suppressAutoHyphens w:val="0"/>
        <w:spacing w:line="240" w:lineRule="auto"/>
        <w:jc w:val="center"/>
        <w:rPr>
          <w:b/>
          <w:bCs w:val="0"/>
          <w:sz w:val="24"/>
          <w:szCs w:val="24"/>
          <w:lang w:eastAsia="ru-RU"/>
        </w:rPr>
      </w:pPr>
      <w:r w:rsidRPr="000620D7">
        <w:rPr>
          <w:b/>
          <w:bCs w:val="0"/>
          <w:sz w:val="24"/>
          <w:szCs w:val="24"/>
          <w:lang w:eastAsia="ru-RU"/>
        </w:rPr>
        <w:t>1.2 Расчёт рейтинга «надежность контрагента» (</w:t>
      </w:r>
      <w:proofErr w:type="spellStart"/>
      <w:r w:rsidRPr="000620D7">
        <w:rPr>
          <w:b/>
          <w:bCs w:val="0"/>
          <w:sz w:val="24"/>
          <w:szCs w:val="24"/>
          <w:lang w:eastAsia="ru-RU"/>
        </w:rPr>
        <w:t>Ka</w:t>
      </w:r>
      <w:proofErr w:type="spellEnd"/>
      <w:r w:rsidRPr="000620D7">
        <w:rPr>
          <w:b/>
          <w:bCs w:val="0"/>
          <w:sz w:val="24"/>
          <w:szCs w:val="24"/>
          <w:lang w:eastAsia="ru-RU"/>
        </w:rPr>
        <w:t>)</w:t>
      </w:r>
    </w:p>
    <w:p w14:paraId="2994A05E" w14:textId="77777777" w:rsidR="000620D7" w:rsidRPr="000620D7" w:rsidRDefault="000620D7" w:rsidP="000620D7">
      <w:pPr>
        <w:suppressAutoHyphens w:val="0"/>
        <w:spacing w:line="240" w:lineRule="auto"/>
        <w:jc w:val="center"/>
        <w:rPr>
          <w:bCs w:val="0"/>
          <w:sz w:val="24"/>
          <w:szCs w:val="24"/>
          <w:lang w:eastAsia="ru-RU"/>
        </w:rPr>
      </w:pPr>
    </w:p>
    <w:p w14:paraId="45D8F371"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EFFFFDB"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lastRenderedPageBreak/>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2E074B2D" w14:textId="77777777" w:rsidR="000620D7" w:rsidRPr="000620D7" w:rsidRDefault="000620D7" w:rsidP="000620D7">
      <w:pPr>
        <w:suppressAutoHyphens w:val="0"/>
        <w:spacing w:line="240" w:lineRule="auto"/>
        <w:rPr>
          <w:bCs w:val="0"/>
          <w:sz w:val="24"/>
          <w:szCs w:val="24"/>
          <w:lang w:eastAsia="ru-RU"/>
        </w:rPr>
      </w:pPr>
    </w:p>
    <w:p w14:paraId="68DBD649"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54B89FA9" w14:textId="77777777" w:rsidR="000620D7" w:rsidRPr="000620D7" w:rsidRDefault="000620D7" w:rsidP="000620D7">
      <w:pPr>
        <w:suppressAutoHyphens w:val="0"/>
        <w:spacing w:line="240" w:lineRule="auto"/>
        <w:jc w:val="center"/>
        <w:rPr>
          <w:bCs w:val="0"/>
          <w:sz w:val="24"/>
          <w:szCs w:val="24"/>
          <w:lang w:eastAsia="ru-RU"/>
        </w:rPr>
      </w:pPr>
    </w:p>
    <w:p w14:paraId="49D1FAE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17922D1B" w14:textId="77777777" w:rsidR="000620D7" w:rsidRPr="000620D7" w:rsidRDefault="000620D7" w:rsidP="000620D7">
      <w:pPr>
        <w:suppressAutoHyphens w:val="0"/>
        <w:spacing w:line="240" w:lineRule="auto"/>
        <w:rPr>
          <w:bCs w:val="0"/>
          <w:sz w:val="24"/>
          <w:szCs w:val="24"/>
          <w:lang w:eastAsia="ru-RU"/>
        </w:rPr>
      </w:pPr>
    </w:p>
    <w:p w14:paraId="5DD93475"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Б2+Б3)*</w:t>
      </w:r>
      <w:proofErr w:type="spellStart"/>
      <w:r w:rsidRPr="000620D7">
        <w:rPr>
          <w:bCs w:val="0"/>
          <w:sz w:val="24"/>
          <w:szCs w:val="24"/>
          <w:lang w:eastAsia="ru-RU"/>
        </w:rPr>
        <w:t>Каi</w:t>
      </w:r>
      <w:proofErr w:type="spellEnd"/>
      <w:r w:rsidRPr="000620D7">
        <w:rPr>
          <w:bCs w:val="0"/>
          <w:sz w:val="24"/>
          <w:szCs w:val="24"/>
          <w:lang w:eastAsia="ru-RU"/>
        </w:rPr>
        <w:t>,</w:t>
      </w:r>
    </w:p>
    <w:p w14:paraId="70BE499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4D7541A7"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4F190A14"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0EA48958"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5935B3E8"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C43BB4C"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1EF514AE"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664850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794F28F6"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Б3  </w:t>
            </w:r>
          </w:p>
        </w:tc>
        <w:tc>
          <w:tcPr>
            <w:tcW w:w="223" w:type="pct"/>
            <w:tcBorders>
              <w:top w:val="single" w:sz="4" w:space="0" w:color="auto"/>
              <w:left w:val="single" w:sz="4" w:space="0" w:color="auto"/>
              <w:bottom w:val="single" w:sz="4" w:space="0" w:color="auto"/>
              <w:right w:val="single" w:sz="4" w:space="0" w:color="auto"/>
            </w:tcBorders>
            <w:hideMark/>
          </w:tcPr>
          <w:p w14:paraId="6CE36F02"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C26937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5BC2871F" w14:textId="77777777" w:rsidTr="0086662F">
        <w:tc>
          <w:tcPr>
            <w:tcW w:w="279" w:type="pct"/>
            <w:tcBorders>
              <w:top w:val="single" w:sz="4" w:space="0" w:color="auto"/>
              <w:left w:val="single" w:sz="4" w:space="0" w:color="auto"/>
              <w:bottom w:val="single" w:sz="4" w:space="0" w:color="auto"/>
              <w:right w:val="single" w:sz="4" w:space="0" w:color="auto"/>
            </w:tcBorders>
          </w:tcPr>
          <w:p w14:paraId="3B270AD6"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63D793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603CB4D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13F29172"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11BDEC51" w14:textId="77777777" w:rsidR="000620D7" w:rsidRPr="000620D7" w:rsidRDefault="000620D7" w:rsidP="00560BD2">
      <w:pPr>
        <w:pStyle w:val="4-"/>
        <w:numPr>
          <w:ilvl w:val="0"/>
          <w:numId w:val="0"/>
        </w:numPr>
        <w:tabs>
          <w:tab w:val="left" w:pos="1418"/>
        </w:tabs>
        <w:spacing w:line="276" w:lineRule="auto"/>
        <w:ind w:left="709"/>
        <w:rPr>
          <w:bCs/>
          <w:color w:val="0070C0"/>
          <w:szCs w:val="24"/>
          <w:lang w:eastAsia="x-none"/>
        </w:rPr>
      </w:pPr>
    </w:p>
    <w:p w14:paraId="0045F404" w14:textId="77777777" w:rsidR="000620D7" w:rsidRDefault="000620D7" w:rsidP="000620D7">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E19D3E1" w14:textId="77777777" w:rsidR="00FD6462" w:rsidRPr="000620D7" w:rsidRDefault="00FD6462" w:rsidP="000620D7">
      <w:pPr>
        <w:suppressAutoHyphens w:val="0"/>
        <w:spacing w:line="240" w:lineRule="auto"/>
        <w:rPr>
          <w:bCs w:val="0"/>
          <w:sz w:val="24"/>
          <w:szCs w:val="24"/>
          <w:lang w:eastAsia="ru-RU"/>
        </w:rPr>
      </w:pP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lastRenderedPageBreak/>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2F04D9C4" w:rsidR="00BC7712" w:rsidRPr="00BC7712"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w:t>
      </w:r>
      <w:r w:rsidRPr="00BC7712">
        <w:rPr>
          <w:szCs w:val="24"/>
        </w:rPr>
        <w:lastRenderedPageBreak/>
        <w:t xml:space="preserve">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w:t>
      </w:r>
      <w:r w:rsidRPr="00E2128B">
        <w:rPr>
          <w:szCs w:val="24"/>
        </w:rPr>
        <w:t>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2128B">
        <w:rPr>
          <w:szCs w:val="24"/>
        </w:rPr>
        <w:t>-</w:t>
      </w:r>
      <w:r w:rsidR="00FD6462" w:rsidRPr="00E2128B">
        <w:rPr>
          <w:bCs/>
          <w:sz w:val="22"/>
          <w:szCs w:val="24"/>
          <w:lang w:eastAsia="ar-SA"/>
        </w:rPr>
        <w:t xml:space="preserve"> </w:t>
      </w:r>
      <w:r w:rsidR="00FD6462" w:rsidRPr="00E2128B">
        <w:rPr>
          <w:bCs/>
          <w:szCs w:val="24"/>
        </w:rPr>
        <w:t>не более 30 календарных дней</w:t>
      </w:r>
      <w:proofErr w:type="gramEnd"/>
      <w:r w:rsidR="00FD6462" w:rsidRPr="00E2128B">
        <w:rPr>
          <w:bCs/>
          <w:szCs w:val="24"/>
        </w:rPr>
        <w:t xml:space="preserve"> со дня подписания заказчиком документа о приеме товара</w:t>
      </w:r>
      <w:r w:rsidR="00E2128B">
        <w:rPr>
          <w:bCs/>
          <w:szCs w:val="24"/>
        </w:rPr>
        <w:t xml:space="preserve"> </w:t>
      </w:r>
      <w:r w:rsidR="00FD6462" w:rsidRPr="00E2128B">
        <w:rPr>
          <w:bCs/>
          <w:szCs w:val="24"/>
        </w:rPr>
        <w:t>(выполнении работы, оказания услуги) по договору</w:t>
      </w:r>
      <w:r w:rsidR="00E2128B">
        <w:rPr>
          <w:bCs/>
          <w:szCs w:val="24"/>
        </w:rPr>
        <w:t xml:space="preserve"> </w:t>
      </w:r>
      <w:r w:rsidR="00FD6462" w:rsidRPr="00E2128B">
        <w:rPr>
          <w:bCs/>
          <w:szCs w:val="24"/>
        </w:rPr>
        <w:t>(отдельному этапу договора)</w:t>
      </w:r>
      <w:r w:rsidR="00DB73BA" w:rsidRPr="00E2128B">
        <w:rPr>
          <w:bCs/>
          <w:szCs w:val="24"/>
        </w:rPr>
        <w:t>.</w:t>
      </w:r>
    </w:p>
    <w:p w14:paraId="0D7700BE" w14:textId="26B3F24A" w:rsidR="00BC7712" w:rsidRPr="00E2128B"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w:t>
      </w:r>
      <w:r w:rsidRPr="00E2128B">
        <w:rPr>
          <w:szCs w:val="24"/>
        </w:rPr>
        <w:t>ика, полученные позже этого срока, Организатор Конкурса имеет право не рассматривать.</w:t>
      </w:r>
    </w:p>
    <w:p w14:paraId="66577B52" w14:textId="6B1B3B3F" w:rsidR="002A662D" w:rsidRPr="00E2128B" w:rsidRDefault="002A662D" w:rsidP="002A662D">
      <w:pPr>
        <w:pStyle w:val="3-"/>
        <w:numPr>
          <w:ilvl w:val="2"/>
          <w:numId w:val="40"/>
        </w:numPr>
        <w:tabs>
          <w:tab w:val="left" w:pos="1418"/>
        </w:tabs>
        <w:spacing w:before="0" w:after="0" w:line="276" w:lineRule="auto"/>
        <w:rPr>
          <w:szCs w:val="24"/>
        </w:rPr>
      </w:pPr>
      <w:r w:rsidRPr="00E2128B">
        <w:t xml:space="preserve">Предполагается, что подведение итогов закупки будет осуществлено по адресу фактического нахождения Организатора закупки в срок до </w:t>
      </w:r>
      <w:r w:rsidR="00E2128B" w:rsidRPr="00E2128B">
        <w:rPr>
          <w:b/>
        </w:rPr>
        <w:t>12</w:t>
      </w:r>
      <w:r w:rsidRPr="00E2128B">
        <w:rPr>
          <w:b/>
        </w:rPr>
        <w:t xml:space="preserve"> </w:t>
      </w:r>
      <w:r w:rsidR="00E2128B">
        <w:rPr>
          <w:b/>
        </w:rPr>
        <w:t>декабря</w:t>
      </w:r>
      <w:r w:rsidRPr="00E2128B">
        <w:rPr>
          <w:b/>
        </w:rPr>
        <w:t xml:space="preserve"> 2017 г. 1</w:t>
      </w:r>
      <w:r w:rsidR="00E2128B">
        <w:rPr>
          <w:b/>
        </w:rPr>
        <w:t>6</w:t>
      </w:r>
      <w:r w:rsidRPr="00E2128B">
        <w:rPr>
          <w:b/>
        </w:rPr>
        <w:t>:00</w:t>
      </w:r>
      <w:r w:rsidRPr="00E2128B">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lastRenderedPageBreak/>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2128B"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2128B">
        <w:rPr>
          <w:szCs w:val="24"/>
        </w:rPr>
        <w:t xml:space="preserve">Советом директоров </w:t>
      </w:r>
      <w:r w:rsidR="00ED10F6" w:rsidRPr="00E2128B">
        <w:rPr>
          <w:szCs w:val="24"/>
        </w:rPr>
        <w:t>П</w:t>
      </w:r>
      <w:r w:rsidRPr="00E2128B">
        <w:rPr>
          <w:szCs w:val="24"/>
        </w:rPr>
        <w:t xml:space="preserve">АО «МРСК </w:t>
      </w:r>
      <w:r w:rsidR="00ED10F6" w:rsidRPr="00E2128B">
        <w:rPr>
          <w:szCs w:val="24"/>
        </w:rPr>
        <w:t>Юг</w:t>
      </w:r>
      <w:r w:rsidRPr="00E2128B">
        <w:rPr>
          <w:szCs w:val="24"/>
        </w:rPr>
        <w:t>а».</w:t>
      </w:r>
    </w:p>
    <w:p w14:paraId="40500E02" w14:textId="03EE81AA" w:rsidR="00DB73BA" w:rsidRPr="00E2128B" w:rsidRDefault="00DB73BA" w:rsidP="00DB73BA">
      <w:pPr>
        <w:pStyle w:val="3-"/>
        <w:numPr>
          <w:ilvl w:val="2"/>
          <w:numId w:val="40"/>
        </w:numPr>
        <w:tabs>
          <w:tab w:val="left" w:pos="1418"/>
        </w:tabs>
        <w:spacing w:before="0" w:after="0" w:line="276" w:lineRule="auto"/>
        <w:ind w:left="0" w:firstLine="709"/>
        <w:rPr>
          <w:szCs w:val="24"/>
        </w:rPr>
      </w:pPr>
      <w:proofErr w:type="gramStart"/>
      <w:r w:rsidRPr="00E2128B">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2128B">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E2128B"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2128B">
        <w:lastRenderedPageBreak/>
        <w:t xml:space="preserve">Образцы основных форм документов, включаемых в </w:t>
      </w:r>
      <w:bookmarkEnd w:id="245"/>
      <w:bookmarkEnd w:id="246"/>
      <w:r w:rsidRPr="00E2128B">
        <w:t>Заявку</w:t>
      </w:r>
      <w:bookmarkEnd w:id="247"/>
      <w:bookmarkEnd w:id="248"/>
      <w:bookmarkEnd w:id="249"/>
      <w:bookmarkEnd w:id="250"/>
      <w:bookmarkEnd w:id="251"/>
    </w:p>
    <w:p w14:paraId="7A31744F" w14:textId="77777777" w:rsidR="00DD014F" w:rsidRPr="00E2128B" w:rsidRDefault="00604784" w:rsidP="00604784">
      <w:pPr>
        <w:pStyle w:val="7-"/>
      </w:pPr>
      <w:bookmarkStart w:id="252" w:name="_Ref429411232"/>
      <w:r w:rsidRPr="00E2128B">
        <w:t xml:space="preserve"> </w:t>
      </w:r>
      <w:bookmarkEnd w:id="252"/>
    </w:p>
    <w:p w14:paraId="5647E9F7" w14:textId="77777777" w:rsidR="00DD014F" w:rsidRPr="00E2128B"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2128B">
        <w:rPr>
          <w:b/>
        </w:rPr>
        <w:t>Письмо о подаче оферты</w:t>
      </w:r>
      <w:bookmarkEnd w:id="253"/>
      <w:bookmarkEnd w:id="254"/>
      <w:bookmarkEnd w:id="255"/>
    </w:p>
    <w:p w14:paraId="1FE79EE5" w14:textId="77777777" w:rsidR="00DD014F" w:rsidRPr="00E2128B" w:rsidRDefault="00DD014F" w:rsidP="00DD014F"/>
    <w:p w14:paraId="3C22136E" w14:textId="193FDCD8" w:rsidR="0086662F" w:rsidRPr="00E2128B" w:rsidRDefault="0086662F" w:rsidP="0086662F">
      <w:pPr>
        <w:tabs>
          <w:tab w:val="left" w:pos="1080"/>
        </w:tabs>
        <w:spacing w:line="240" w:lineRule="auto"/>
        <w:ind w:firstLine="540"/>
        <w:jc w:val="center"/>
        <w:rPr>
          <w:b/>
        </w:rPr>
      </w:pPr>
      <w:bookmarkStart w:id="256" w:name="_Ref429411246"/>
      <w:bookmarkStart w:id="257" w:name="_Ref34763774"/>
      <w:r w:rsidRPr="00E2128B">
        <w:rPr>
          <w:b/>
        </w:rPr>
        <w:t>Фирменный бланк Участника закупки</w:t>
      </w:r>
    </w:p>
    <w:p w14:paraId="0250311E" w14:textId="77777777" w:rsidR="0086662F" w:rsidRPr="00E2128B"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2128B"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2128B" w:rsidRDefault="0086662F" w:rsidP="0086662F">
            <w:pPr>
              <w:widowControl w:val="0"/>
              <w:tabs>
                <w:tab w:val="left" w:pos="7938"/>
              </w:tabs>
              <w:spacing w:line="240" w:lineRule="auto"/>
              <w:ind w:firstLine="0"/>
              <w:jc w:val="center"/>
              <w:rPr>
                <w:b/>
              </w:rPr>
            </w:pPr>
            <w:r w:rsidRPr="00E2128B">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2128B" w:rsidRDefault="0086662F" w:rsidP="0086662F">
            <w:pPr>
              <w:widowControl w:val="0"/>
              <w:spacing w:line="240" w:lineRule="auto"/>
              <w:ind w:left="74" w:firstLine="0"/>
              <w:jc w:val="right"/>
              <w:rPr>
                <w:b/>
                <w:bCs w:val="0"/>
                <w:sz w:val="23"/>
                <w:szCs w:val="23"/>
              </w:rPr>
            </w:pPr>
            <w:r w:rsidRPr="00E2128B">
              <w:rPr>
                <w:b/>
                <w:bCs w:val="0"/>
                <w:sz w:val="23"/>
                <w:szCs w:val="23"/>
              </w:rPr>
              <w:t xml:space="preserve">Председателю закупочной комиссии </w:t>
            </w:r>
          </w:p>
          <w:p w14:paraId="47B4CAFA" w14:textId="77777777" w:rsidR="0086662F" w:rsidRPr="00E2128B" w:rsidRDefault="0086662F" w:rsidP="0086662F">
            <w:pPr>
              <w:widowControl w:val="0"/>
              <w:tabs>
                <w:tab w:val="left" w:pos="7938"/>
              </w:tabs>
              <w:spacing w:line="240" w:lineRule="auto"/>
              <w:ind w:left="72" w:firstLine="0"/>
              <w:rPr>
                <w:b/>
              </w:rPr>
            </w:pPr>
            <w:r w:rsidRPr="00E2128B">
              <w:rPr>
                <w:b/>
                <w:bCs w:val="0"/>
                <w:sz w:val="23"/>
                <w:szCs w:val="23"/>
              </w:rPr>
              <w:t>____________________________________</w:t>
            </w:r>
          </w:p>
        </w:tc>
      </w:tr>
    </w:tbl>
    <w:p w14:paraId="6EC101D1" w14:textId="77777777" w:rsidR="0086662F" w:rsidRPr="00E2128B" w:rsidRDefault="0086662F" w:rsidP="0086662F">
      <w:pPr>
        <w:tabs>
          <w:tab w:val="left" w:pos="1080"/>
        </w:tabs>
        <w:spacing w:line="240" w:lineRule="auto"/>
        <w:ind w:firstLine="540"/>
      </w:pPr>
    </w:p>
    <w:p w14:paraId="7D6F9E7E" w14:textId="77777777" w:rsidR="0086662F" w:rsidRPr="00E2128B" w:rsidRDefault="0086662F" w:rsidP="0086662F">
      <w:pPr>
        <w:tabs>
          <w:tab w:val="left" w:pos="1080"/>
        </w:tabs>
        <w:spacing w:line="240" w:lineRule="auto"/>
        <w:ind w:firstLine="540"/>
      </w:pPr>
    </w:p>
    <w:p w14:paraId="3E203372" w14:textId="77777777" w:rsidR="0086662F" w:rsidRPr="00E2128B" w:rsidRDefault="0086662F" w:rsidP="0086662F">
      <w:pPr>
        <w:tabs>
          <w:tab w:val="left" w:pos="1080"/>
        </w:tabs>
        <w:spacing w:line="240" w:lineRule="auto"/>
        <w:ind w:firstLine="540"/>
      </w:pPr>
      <w:r w:rsidRPr="00E2128B">
        <w:t>Изучив Извещение о [</w:t>
      </w:r>
      <w:r w:rsidRPr="00E2128B">
        <w:rPr>
          <w:b/>
          <w:bCs w:val="0"/>
          <w:i/>
          <w:iCs/>
          <w:shd w:val="clear" w:color="auto" w:fill="FFFF99"/>
        </w:rPr>
        <w:t>указывается способ и вид проведения закупки</w:t>
      </w:r>
      <w:r w:rsidRPr="00E2128B">
        <w:t>] на право заключения Договора _________ ____________________ [</w:t>
      </w:r>
      <w:r w:rsidRPr="00E2128B">
        <w:rPr>
          <w:b/>
          <w:bCs w:val="0"/>
          <w:i/>
          <w:iCs/>
          <w:shd w:val="clear" w:color="auto" w:fill="FFFF99"/>
        </w:rPr>
        <w:t>указывается предмет закупки</w:t>
      </w:r>
      <w:r w:rsidRPr="00E2128B">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2128B" w:rsidRDefault="0086662F" w:rsidP="0086662F">
      <w:pPr>
        <w:tabs>
          <w:tab w:val="left" w:pos="1080"/>
        </w:tabs>
        <w:spacing w:line="240" w:lineRule="auto"/>
        <w:ind w:firstLine="540"/>
      </w:pPr>
    </w:p>
    <w:p w14:paraId="007C2BFF" w14:textId="77777777" w:rsidR="0086662F" w:rsidRPr="00E2128B" w:rsidRDefault="0086662F" w:rsidP="0086662F">
      <w:pPr>
        <w:tabs>
          <w:tab w:val="left" w:pos="1080"/>
        </w:tabs>
        <w:spacing w:line="240" w:lineRule="auto"/>
        <w:ind w:firstLine="540"/>
      </w:pPr>
      <w:r w:rsidRPr="00E2128B">
        <w:t xml:space="preserve">____________________________________________________________________, </w:t>
      </w:r>
    </w:p>
    <w:p w14:paraId="36B085D1" w14:textId="77777777" w:rsidR="0086662F" w:rsidRPr="00E2128B" w:rsidRDefault="0086662F" w:rsidP="0086662F">
      <w:pPr>
        <w:tabs>
          <w:tab w:val="left" w:pos="1080"/>
        </w:tabs>
        <w:spacing w:line="240" w:lineRule="auto"/>
        <w:rPr>
          <w:i/>
          <w:sz w:val="20"/>
          <w:szCs w:val="20"/>
        </w:rPr>
      </w:pPr>
      <w:r w:rsidRPr="00E2128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2128B" w:rsidRDefault="0086662F" w:rsidP="0086662F">
      <w:pPr>
        <w:tabs>
          <w:tab w:val="left" w:pos="1080"/>
        </w:tabs>
        <w:spacing w:line="240" w:lineRule="auto"/>
        <w:ind w:firstLine="540"/>
      </w:pPr>
    </w:p>
    <w:p w14:paraId="053375EC" w14:textId="77777777" w:rsidR="0086662F" w:rsidRPr="00E2128B" w:rsidRDefault="0086662F" w:rsidP="0086662F">
      <w:pPr>
        <w:tabs>
          <w:tab w:val="left" w:pos="1080"/>
        </w:tabs>
        <w:spacing w:line="240" w:lineRule="auto"/>
        <w:ind w:firstLine="540"/>
      </w:pPr>
    </w:p>
    <w:p w14:paraId="223F9476" w14:textId="77777777" w:rsidR="0086662F" w:rsidRPr="00E2128B" w:rsidRDefault="0086662F" w:rsidP="0086662F">
      <w:pPr>
        <w:tabs>
          <w:tab w:val="left" w:pos="1080"/>
        </w:tabs>
        <w:spacing w:line="240" w:lineRule="auto"/>
        <w:ind w:firstLine="540"/>
      </w:pPr>
      <w:proofErr w:type="gramStart"/>
      <w:r w:rsidRPr="00E2128B">
        <w:t>зарегистрированное</w:t>
      </w:r>
      <w:proofErr w:type="gramEnd"/>
      <w:r w:rsidRPr="00E2128B">
        <w:t xml:space="preserve"> по адресу</w:t>
      </w:r>
    </w:p>
    <w:p w14:paraId="7C2F2F68" w14:textId="77777777" w:rsidR="0086662F" w:rsidRPr="00E2128B" w:rsidRDefault="0086662F" w:rsidP="0086662F">
      <w:pPr>
        <w:tabs>
          <w:tab w:val="left" w:pos="1080"/>
        </w:tabs>
        <w:spacing w:line="240" w:lineRule="auto"/>
        <w:ind w:firstLine="540"/>
      </w:pPr>
    </w:p>
    <w:p w14:paraId="393A9FFE" w14:textId="77777777" w:rsidR="0086662F" w:rsidRPr="00E2128B" w:rsidRDefault="0086662F" w:rsidP="0086662F">
      <w:pPr>
        <w:tabs>
          <w:tab w:val="left" w:pos="1080"/>
        </w:tabs>
        <w:spacing w:line="240" w:lineRule="auto"/>
        <w:ind w:firstLine="540"/>
      </w:pPr>
      <w:r w:rsidRPr="00E2128B">
        <w:t>________________________________________________________________________,</w:t>
      </w:r>
    </w:p>
    <w:p w14:paraId="1918ACD1" w14:textId="77777777" w:rsidR="0086662F" w:rsidRPr="00E2128B" w:rsidRDefault="0086662F" w:rsidP="0086662F">
      <w:pPr>
        <w:tabs>
          <w:tab w:val="left" w:pos="1080"/>
        </w:tabs>
        <w:spacing w:line="240" w:lineRule="auto"/>
        <w:ind w:firstLine="540"/>
        <w:rPr>
          <w:i/>
          <w:sz w:val="20"/>
          <w:szCs w:val="20"/>
        </w:rPr>
      </w:pPr>
      <w:r w:rsidRPr="00E2128B">
        <w:rPr>
          <w:i/>
          <w:sz w:val="20"/>
          <w:szCs w:val="20"/>
        </w:rPr>
        <w:t>(</w:t>
      </w:r>
      <w:proofErr w:type="gramStart"/>
      <w:r w:rsidRPr="00E2128B">
        <w:rPr>
          <w:i/>
          <w:sz w:val="20"/>
          <w:szCs w:val="20"/>
        </w:rPr>
        <w:t>место нахождение</w:t>
      </w:r>
      <w:proofErr w:type="gramEnd"/>
      <w:r w:rsidRPr="00E2128B">
        <w:rPr>
          <w:i/>
          <w:sz w:val="20"/>
          <w:szCs w:val="20"/>
        </w:rPr>
        <w:t xml:space="preserve"> Участника закупки)</w:t>
      </w:r>
    </w:p>
    <w:p w14:paraId="62AA83B9" w14:textId="77777777" w:rsidR="0086662F" w:rsidRPr="00E2128B" w:rsidRDefault="0086662F" w:rsidP="0086662F">
      <w:pPr>
        <w:tabs>
          <w:tab w:val="left" w:pos="1080"/>
        </w:tabs>
        <w:spacing w:line="240" w:lineRule="auto"/>
        <w:ind w:firstLine="540"/>
      </w:pPr>
    </w:p>
    <w:p w14:paraId="428C3A15" w14:textId="77777777" w:rsidR="0086662F" w:rsidRPr="00E2128B" w:rsidRDefault="0086662F" w:rsidP="0086662F">
      <w:pPr>
        <w:tabs>
          <w:tab w:val="left" w:pos="1080"/>
        </w:tabs>
        <w:spacing w:line="240" w:lineRule="auto"/>
        <w:ind w:firstLine="540"/>
      </w:pPr>
      <w:r w:rsidRPr="00E2128B">
        <w:t xml:space="preserve">предлагает заключить Договор </w:t>
      </w:r>
      <w:proofErr w:type="gramStart"/>
      <w:r w:rsidRPr="00E2128B">
        <w:t>на</w:t>
      </w:r>
      <w:proofErr w:type="gramEnd"/>
      <w:r w:rsidRPr="00E2128B">
        <w:t>:</w:t>
      </w:r>
    </w:p>
    <w:p w14:paraId="189D045C" w14:textId="77777777" w:rsidR="0086662F" w:rsidRPr="00E2128B" w:rsidRDefault="0086662F" w:rsidP="0086662F">
      <w:pPr>
        <w:tabs>
          <w:tab w:val="left" w:pos="1080"/>
        </w:tabs>
        <w:spacing w:line="240" w:lineRule="auto"/>
        <w:ind w:firstLine="540"/>
      </w:pPr>
    </w:p>
    <w:p w14:paraId="5ABCF0E5" w14:textId="77777777" w:rsidR="0086662F" w:rsidRPr="00E2128B" w:rsidRDefault="0086662F" w:rsidP="0086662F">
      <w:pPr>
        <w:tabs>
          <w:tab w:val="left" w:pos="1080"/>
        </w:tabs>
        <w:spacing w:line="240" w:lineRule="auto"/>
        <w:ind w:firstLine="540"/>
      </w:pPr>
      <w:r w:rsidRPr="00E2128B">
        <w:t>________________________________________________________________________</w:t>
      </w:r>
    </w:p>
    <w:p w14:paraId="1D72793B" w14:textId="77777777" w:rsidR="0086662F" w:rsidRPr="00E2128B" w:rsidRDefault="0086662F" w:rsidP="0086662F">
      <w:pPr>
        <w:tabs>
          <w:tab w:val="left" w:pos="1080"/>
        </w:tabs>
        <w:spacing w:line="240" w:lineRule="auto"/>
        <w:ind w:firstLine="540"/>
        <w:rPr>
          <w:i/>
          <w:sz w:val="20"/>
          <w:szCs w:val="20"/>
        </w:rPr>
      </w:pPr>
      <w:r w:rsidRPr="00E2128B">
        <w:rPr>
          <w:i/>
          <w:sz w:val="20"/>
          <w:szCs w:val="20"/>
        </w:rPr>
        <w:t>(наименование закупки, предмет закупки)</w:t>
      </w:r>
    </w:p>
    <w:p w14:paraId="4BA17F76" w14:textId="77777777" w:rsidR="0086662F" w:rsidRPr="00E2128B" w:rsidRDefault="0086662F" w:rsidP="0086662F">
      <w:pPr>
        <w:tabs>
          <w:tab w:val="left" w:pos="1080"/>
        </w:tabs>
        <w:spacing w:line="240" w:lineRule="auto"/>
        <w:ind w:firstLine="540"/>
        <w:rPr>
          <w:i/>
          <w:sz w:val="20"/>
          <w:szCs w:val="20"/>
        </w:rPr>
      </w:pPr>
    </w:p>
    <w:p w14:paraId="0DA3A019" w14:textId="77777777" w:rsidR="0086662F" w:rsidRPr="00E2128B" w:rsidRDefault="0086662F" w:rsidP="0086662F">
      <w:pPr>
        <w:tabs>
          <w:tab w:val="left" w:pos="1080"/>
        </w:tabs>
        <w:spacing w:line="240" w:lineRule="auto"/>
        <w:ind w:firstLine="540"/>
      </w:pPr>
      <w:proofErr w:type="gramStart"/>
      <w:r w:rsidRPr="00E2128B">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2128B">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2128B">
        <w:t>]</w:t>
      </w:r>
      <w:proofErr w:type="gramEnd"/>
    </w:p>
    <w:p w14:paraId="59418478" w14:textId="77777777" w:rsidR="0086662F" w:rsidRPr="00E2128B"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E2128B" w14:paraId="04165514" w14:textId="77777777" w:rsidTr="00E2128B">
        <w:trPr>
          <w:cantSplit/>
        </w:trPr>
        <w:tc>
          <w:tcPr>
            <w:tcW w:w="5182" w:type="dxa"/>
            <w:hideMark/>
          </w:tcPr>
          <w:p w14:paraId="4183E1EF" w14:textId="77777777" w:rsidR="0086662F" w:rsidRPr="00E2128B" w:rsidRDefault="0086662F" w:rsidP="0086662F">
            <w:pPr>
              <w:tabs>
                <w:tab w:val="left" w:pos="1080"/>
              </w:tabs>
              <w:spacing w:line="240" w:lineRule="auto"/>
              <w:ind w:firstLine="0"/>
            </w:pPr>
            <w:r w:rsidRPr="00E2128B">
              <w:t>Итоговая стоимость заявки, без НДС, руб.</w:t>
            </w:r>
          </w:p>
        </w:tc>
        <w:tc>
          <w:tcPr>
            <w:tcW w:w="4493" w:type="dxa"/>
            <w:hideMark/>
          </w:tcPr>
          <w:p w14:paraId="7B7F6EB4" w14:textId="77777777" w:rsidR="0086662F" w:rsidRPr="00E2128B" w:rsidRDefault="0086662F" w:rsidP="0086662F">
            <w:pPr>
              <w:tabs>
                <w:tab w:val="left" w:pos="1080"/>
              </w:tabs>
              <w:spacing w:line="240" w:lineRule="auto"/>
              <w:ind w:firstLine="0"/>
            </w:pPr>
            <w:r w:rsidRPr="00E2128B">
              <w:t>_____________________________</w:t>
            </w:r>
          </w:p>
          <w:p w14:paraId="62C6EA45" w14:textId="77777777" w:rsidR="0086662F" w:rsidRPr="00E2128B" w:rsidRDefault="0086662F" w:rsidP="0086662F">
            <w:pPr>
              <w:tabs>
                <w:tab w:val="left" w:pos="1080"/>
              </w:tabs>
              <w:spacing w:line="240" w:lineRule="auto"/>
              <w:ind w:firstLine="0"/>
            </w:pPr>
            <w:r w:rsidRPr="00E2128B">
              <w:t>(итоговая стоимость, рублей, без НДС)</w:t>
            </w:r>
          </w:p>
        </w:tc>
      </w:tr>
      <w:tr w:rsidR="0086662F" w:rsidRPr="00E2128B" w14:paraId="446ED65E" w14:textId="77777777" w:rsidTr="00E2128B">
        <w:trPr>
          <w:cantSplit/>
        </w:trPr>
        <w:tc>
          <w:tcPr>
            <w:tcW w:w="5182" w:type="dxa"/>
            <w:hideMark/>
          </w:tcPr>
          <w:p w14:paraId="67CA84FA" w14:textId="77777777" w:rsidR="0086662F" w:rsidRPr="00E2128B" w:rsidRDefault="0086662F" w:rsidP="0086662F">
            <w:pPr>
              <w:tabs>
                <w:tab w:val="left" w:pos="1080"/>
              </w:tabs>
              <w:spacing w:line="240" w:lineRule="auto"/>
              <w:ind w:firstLine="0"/>
            </w:pPr>
            <w:r w:rsidRPr="00E2128B">
              <w:t>кроме того НДС, руб.</w:t>
            </w:r>
          </w:p>
        </w:tc>
        <w:tc>
          <w:tcPr>
            <w:tcW w:w="4493" w:type="dxa"/>
            <w:hideMark/>
          </w:tcPr>
          <w:p w14:paraId="5F5C6B2C" w14:textId="77777777" w:rsidR="0086662F" w:rsidRPr="00E2128B" w:rsidRDefault="0086662F" w:rsidP="0086662F">
            <w:pPr>
              <w:tabs>
                <w:tab w:val="left" w:pos="1080"/>
              </w:tabs>
              <w:spacing w:line="240" w:lineRule="auto"/>
              <w:ind w:firstLine="0"/>
            </w:pPr>
            <w:r w:rsidRPr="00E2128B">
              <w:t>_______________________________</w:t>
            </w:r>
          </w:p>
          <w:p w14:paraId="77885697" w14:textId="77777777" w:rsidR="0086662F" w:rsidRPr="00E2128B" w:rsidRDefault="0086662F" w:rsidP="0086662F">
            <w:pPr>
              <w:tabs>
                <w:tab w:val="left" w:pos="1080"/>
              </w:tabs>
              <w:spacing w:line="240" w:lineRule="auto"/>
              <w:ind w:firstLine="0"/>
            </w:pPr>
            <w:r w:rsidRPr="00E2128B">
              <w:t>(НДС по итоговой стоимости, рублей)</w:t>
            </w:r>
          </w:p>
        </w:tc>
      </w:tr>
      <w:tr w:rsidR="0086662F" w:rsidRPr="00E2128B" w14:paraId="23D8D3E6" w14:textId="77777777" w:rsidTr="00E2128B">
        <w:trPr>
          <w:cantSplit/>
        </w:trPr>
        <w:tc>
          <w:tcPr>
            <w:tcW w:w="5182" w:type="dxa"/>
            <w:hideMark/>
          </w:tcPr>
          <w:p w14:paraId="6B22A332" w14:textId="28DC3B40" w:rsidR="0086662F" w:rsidRPr="00E2128B" w:rsidRDefault="0086662F" w:rsidP="0086662F">
            <w:pPr>
              <w:tabs>
                <w:tab w:val="left" w:pos="1080"/>
              </w:tabs>
              <w:spacing w:line="240" w:lineRule="auto"/>
              <w:ind w:firstLine="0"/>
            </w:pPr>
            <w:r w:rsidRPr="00E2128B">
              <w:t>Итого,</w:t>
            </w:r>
          </w:p>
          <w:p w14:paraId="1BDB371A" w14:textId="77777777" w:rsidR="0086662F" w:rsidRPr="00E2128B" w:rsidRDefault="0086662F" w:rsidP="0086662F">
            <w:pPr>
              <w:tabs>
                <w:tab w:val="left" w:pos="1080"/>
              </w:tabs>
              <w:spacing w:line="240" w:lineRule="auto"/>
              <w:ind w:firstLine="0"/>
            </w:pPr>
            <w:r w:rsidRPr="00E2128B">
              <w:t>стоимость заявки с НДС, руб.</w:t>
            </w:r>
          </w:p>
          <w:p w14:paraId="2ADBA735" w14:textId="7AF9D19F" w:rsidR="0016027F" w:rsidRPr="00E2128B" w:rsidRDefault="003B6924" w:rsidP="0086662F">
            <w:pPr>
              <w:tabs>
                <w:tab w:val="left" w:pos="1080"/>
              </w:tabs>
              <w:spacing w:line="240" w:lineRule="auto"/>
              <w:ind w:firstLine="0"/>
            </w:pPr>
            <w:r w:rsidRPr="00E2128B">
              <w:t xml:space="preserve"> </w:t>
            </w:r>
          </w:p>
        </w:tc>
        <w:tc>
          <w:tcPr>
            <w:tcW w:w="4493" w:type="dxa"/>
            <w:hideMark/>
          </w:tcPr>
          <w:p w14:paraId="47AA616A" w14:textId="77777777" w:rsidR="0086662F" w:rsidRPr="00E2128B" w:rsidRDefault="0086662F" w:rsidP="0086662F">
            <w:pPr>
              <w:tabs>
                <w:tab w:val="left" w:pos="1080"/>
              </w:tabs>
              <w:spacing w:line="240" w:lineRule="auto"/>
              <w:ind w:firstLine="0"/>
            </w:pPr>
            <w:r w:rsidRPr="00E2128B">
              <w:t>_______________________________</w:t>
            </w:r>
          </w:p>
          <w:p w14:paraId="771C8304" w14:textId="77777777" w:rsidR="0086662F" w:rsidRPr="00E2128B" w:rsidRDefault="0086662F" w:rsidP="0086662F">
            <w:pPr>
              <w:tabs>
                <w:tab w:val="left" w:pos="1080"/>
              </w:tabs>
              <w:spacing w:line="240" w:lineRule="auto"/>
              <w:ind w:firstLine="0"/>
            </w:pPr>
            <w:r w:rsidRPr="00E2128B">
              <w:t>(полная итоговая стоимость, рублей, с НДС)</w:t>
            </w:r>
          </w:p>
          <w:p w14:paraId="6E67EC15" w14:textId="3BC63654" w:rsidR="0016027F" w:rsidRPr="00E2128B" w:rsidRDefault="003B6924" w:rsidP="0086662F">
            <w:pPr>
              <w:tabs>
                <w:tab w:val="left" w:pos="1080"/>
              </w:tabs>
              <w:spacing w:line="240" w:lineRule="auto"/>
              <w:ind w:firstLine="0"/>
            </w:pPr>
            <w:r w:rsidRPr="00E2128B">
              <w:t xml:space="preserve">                                  </w:t>
            </w:r>
          </w:p>
        </w:tc>
      </w:tr>
    </w:tbl>
    <w:p w14:paraId="75BF0240" w14:textId="77777777" w:rsidR="003B6924" w:rsidRPr="00E2128B" w:rsidRDefault="003B6924" w:rsidP="003B6924">
      <w:pPr>
        <w:tabs>
          <w:tab w:val="left" w:pos="1080"/>
        </w:tabs>
        <w:spacing w:line="240" w:lineRule="auto"/>
        <w:ind w:firstLine="0"/>
      </w:pPr>
    </w:p>
    <w:p w14:paraId="219D0E52" w14:textId="77777777" w:rsidR="0086662F" w:rsidRPr="00E2128B" w:rsidRDefault="0086662F" w:rsidP="0086662F">
      <w:pPr>
        <w:tabs>
          <w:tab w:val="left" w:pos="1080"/>
        </w:tabs>
        <w:spacing w:line="240" w:lineRule="auto"/>
        <w:ind w:firstLine="540"/>
      </w:pPr>
      <w:r w:rsidRPr="00E2128B">
        <w:t>Срок выполнения поставок (работ, услуг) [</w:t>
      </w:r>
      <w:r w:rsidRPr="00E2128B">
        <w:rPr>
          <w:b/>
          <w:bCs w:val="0"/>
          <w:i/>
          <w:iCs/>
          <w:shd w:val="clear" w:color="auto" w:fill="FFFF99"/>
        </w:rPr>
        <w:t xml:space="preserve">оставить </w:t>
      </w:r>
      <w:proofErr w:type="gramStart"/>
      <w:r w:rsidRPr="00E2128B">
        <w:rPr>
          <w:b/>
          <w:bCs w:val="0"/>
          <w:i/>
          <w:iCs/>
          <w:shd w:val="clear" w:color="auto" w:fill="FFFF99"/>
        </w:rPr>
        <w:t>нужное</w:t>
      </w:r>
      <w:proofErr w:type="gramEnd"/>
      <w:r w:rsidRPr="00E2128B">
        <w:t xml:space="preserve">]: </w:t>
      </w:r>
    </w:p>
    <w:p w14:paraId="5317ADF7" w14:textId="1B009261" w:rsidR="0086662F" w:rsidRPr="00E2128B" w:rsidRDefault="0086662F" w:rsidP="0086662F">
      <w:pPr>
        <w:tabs>
          <w:tab w:val="left" w:pos="1080"/>
        </w:tabs>
        <w:spacing w:line="240" w:lineRule="auto"/>
        <w:ind w:firstLine="540"/>
      </w:pPr>
      <w:r w:rsidRPr="00E2128B">
        <w:t xml:space="preserve">Условия </w:t>
      </w:r>
      <w:r w:rsidR="00DB73BA" w:rsidRPr="00E2128B">
        <w:t xml:space="preserve">и сроки </w:t>
      </w:r>
      <w:r w:rsidRPr="00E2128B">
        <w:t>оплаты: ________________________________________.</w:t>
      </w:r>
    </w:p>
    <w:p w14:paraId="4E79CC4C" w14:textId="77777777" w:rsidR="0086662F" w:rsidRPr="00E2128B" w:rsidRDefault="0086662F" w:rsidP="0086662F">
      <w:pPr>
        <w:tabs>
          <w:tab w:val="left" w:pos="1080"/>
        </w:tabs>
        <w:spacing w:line="240" w:lineRule="auto"/>
        <w:ind w:firstLine="540"/>
      </w:pPr>
      <w:r w:rsidRPr="00E2128B">
        <w:t>Настоящая заявка имеет правовой статус оферты и действует до «____»____________________ года.</w:t>
      </w:r>
    </w:p>
    <w:p w14:paraId="319F6B35" w14:textId="77777777" w:rsidR="0086662F" w:rsidRPr="00E2128B" w:rsidRDefault="0086662F" w:rsidP="0086662F">
      <w:pPr>
        <w:tabs>
          <w:tab w:val="left" w:pos="1080"/>
        </w:tabs>
        <w:spacing w:line="240" w:lineRule="auto"/>
        <w:ind w:firstLine="540"/>
      </w:pPr>
    </w:p>
    <w:p w14:paraId="4BE0A3CC" w14:textId="77777777" w:rsidR="0086662F" w:rsidRPr="00E2128B" w:rsidRDefault="0086662F" w:rsidP="0086662F">
      <w:pPr>
        <w:tabs>
          <w:tab w:val="left" w:pos="1080"/>
        </w:tabs>
        <w:spacing w:line="240" w:lineRule="auto"/>
        <w:ind w:firstLine="540"/>
      </w:pPr>
      <w:r w:rsidRPr="00E2128B">
        <w:t>Данная Заявка подается с пониманием того, что:</w:t>
      </w:r>
    </w:p>
    <w:p w14:paraId="03F8B742" w14:textId="77777777" w:rsidR="0086662F" w:rsidRPr="00E2128B" w:rsidRDefault="0086662F" w:rsidP="0086662F">
      <w:pPr>
        <w:tabs>
          <w:tab w:val="left" w:pos="1080"/>
        </w:tabs>
        <w:spacing w:line="240" w:lineRule="auto"/>
        <w:ind w:firstLine="540"/>
      </w:pPr>
      <w:r w:rsidRPr="00E2128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2128B" w:rsidRDefault="0086662F" w:rsidP="0086662F">
      <w:pPr>
        <w:tabs>
          <w:tab w:val="left" w:pos="1080"/>
        </w:tabs>
        <w:spacing w:line="240" w:lineRule="auto"/>
        <w:ind w:firstLine="540"/>
      </w:pPr>
      <w:r w:rsidRPr="00E2128B">
        <w:t>вы оставляете за собой право:</w:t>
      </w:r>
    </w:p>
    <w:p w14:paraId="1330FD0A" w14:textId="77777777" w:rsidR="0086662F" w:rsidRPr="00E2128B" w:rsidRDefault="0086662F" w:rsidP="00BC7712">
      <w:pPr>
        <w:widowControl w:val="0"/>
        <w:numPr>
          <w:ilvl w:val="0"/>
          <w:numId w:val="42"/>
        </w:numPr>
        <w:tabs>
          <w:tab w:val="left" w:pos="1080"/>
        </w:tabs>
        <w:suppressAutoHyphens w:val="0"/>
        <w:spacing w:line="240" w:lineRule="auto"/>
      </w:pPr>
      <w:r w:rsidRPr="00E2128B">
        <w:t>отклонить заявки с ценами, превышающими начальную (максимальную) цену договора (цену лота);</w:t>
      </w:r>
    </w:p>
    <w:p w14:paraId="5968294B" w14:textId="77777777" w:rsidR="0086662F" w:rsidRPr="00E2128B" w:rsidRDefault="0086662F" w:rsidP="00BC7712">
      <w:pPr>
        <w:widowControl w:val="0"/>
        <w:numPr>
          <w:ilvl w:val="0"/>
          <w:numId w:val="42"/>
        </w:numPr>
        <w:tabs>
          <w:tab w:val="left" w:pos="1080"/>
        </w:tabs>
        <w:suppressAutoHyphens w:val="0"/>
        <w:spacing w:line="240" w:lineRule="auto"/>
      </w:pPr>
      <w:r w:rsidRPr="00E2128B">
        <w:t>принять или отклонить любую заявку в соответствии с условиями документации о закупке;</w:t>
      </w:r>
    </w:p>
    <w:p w14:paraId="0C051916" w14:textId="77777777" w:rsidR="0086662F" w:rsidRPr="00E2128B" w:rsidRDefault="0086662F" w:rsidP="00BC7712">
      <w:pPr>
        <w:widowControl w:val="0"/>
        <w:numPr>
          <w:ilvl w:val="0"/>
          <w:numId w:val="42"/>
        </w:numPr>
        <w:tabs>
          <w:tab w:val="left" w:pos="1080"/>
        </w:tabs>
        <w:suppressAutoHyphens w:val="0"/>
        <w:spacing w:line="240" w:lineRule="auto"/>
      </w:pPr>
      <w:r w:rsidRPr="00E2128B">
        <w:t>отклонить все заявки.</w:t>
      </w:r>
    </w:p>
    <w:p w14:paraId="3AA0179E" w14:textId="77777777" w:rsidR="0086662F" w:rsidRPr="00E2128B" w:rsidRDefault="0086662F" w:rsidP="0086662F">
      <w:pPr>
        <w:tabs>
          <w:tab w:val="left" w:pos="1080"/>
        </w:tabs>
        <w:spacing w:line="240" w:lineRule="auto"/>
        <w:ind w:firstLine="540"/>
      </w:pPr>
      <w:r w:rsidRPr="00E2128B">
        <w:lastRenderedPageBreak/>
        <w:t>______________(</w:t>
      </w:r>
      <w:r w:rsidRPr="00E2128B">
        <w:rPr>
          <w:i/>
        </w:rPr>
        <w:t>Наименование Участника, при подаче заявки коллективным участником указывается лидер и состав коллективного Участника</w:t>
      </w:r>
      <w:r w:rsidRPr="00E2128B">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2128B" w:rsidRDefault="0086662F" w:rsidP="00BC7712">
      <w:pPr>
        <w:widowControl w:val="0"/>
        <w:numPr>
          <w:ilvl w:val="0"/>
          <w:numId w:val="43"/>
        </w:numPr>
        <w:tabs>
          <w:tab w:val="left" w:pos="1080"/>
        </w:tabs>
        <w:suppressAutoHyphens w:val="0"/>
        <w:spacing w:line="240" w:lineRule="auto"/>
      </w:pPr>
      <w:r w:rsidRPr="00E2128B">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2128B" w:rsidRDefault="0086662F" w:rsidP="00BC7712">
      <w:pPr>
        <w:widowControl w:val="0"/>
        <w:numPr>
          <w:ilvl w:val="0"/>
          <w:numId w:val="43"/>
        </w:numPr>
        <w:tabs>
          <w:tab w:val="left" w:pos="1080"/>
        </w:tabs>
        <w:suppressAutoHyphens w:val="0"/>
        <w:spacing w:line="240" w:lineRule="auto"/>
      </w:pPr>
      <w:r w:rsidRPr="00E2128B">
        <w:t>предоставлять достоверные и неискаженные документы, сведения и/или информацию, приведенные в составе Заявки;</w:t>
      </w:r>
    </w:p>
    <w:p w14:paraId="14B88A77" w14:textId="77777777" w:rsidR="0086662F" w:rsidRPr="00E2128B" w:rsidRDefault="0086662F" w:rsidP="00BC7712">
      <w:pPr>
        <w:widowControl w:val="0"/>
        <w:numPr>
          <w:ilvl w:val="0"/>
          <w:numId w:val="43"/>
        </w:numPr>
        <w:tabs>
          <w:tab w:val="left" w:pos="1080"/>
        </w:tabs>
        <w:suppressAutoHyphens w:val="0"/>
        <w:spacing w:line="240" w:lineRule="auto"/>
      </w:pPr>
      <w:proofErr w:type="gramStart"/>
      <w:r w:rsidRPr="00E2128B">
        <w:t>заключить договор в установленном в документации о закупке порядке, в случае признания ____________________(</w:t>
      </w:r>
      <w:r w:rsidRPr="00E2128B">
        <w:rPr>
          <w:i/>
        </w:rPr>
        <w:t>Наименование Участника, при подаче Заявки коллективным Участником указывается лидер и состав коллективного Участника</w:t>
      </w:r>
      <w:r w:rsidRPr="00E2128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2128B" w:rsidRDefault="0086662F" w:rsidP="0086662F">
      <w:pPr>
        <w:widowControl w:val="0"/>
        <w:tabs>
          <w:tab w:val="left" w:pos="1080"/>
        </w:tabs>
        <w:spacing w:line="240" w:lineRule="auto"/>
        <w:ind w:left="1260"/>
      </w:pPr>
    </w:p>
    <w:p w14:paraId="74EE022A" w14:textId="77777777" w:rsidR="0086662F" w:rsidRPr="00E2128B" w:rsidRDefault="0086662F" w:rsidP="0086662F">
      <w:pPr>
        <w:tabs>
          <w:tab w:val="left" w:pos="1080"/>
        </w:tabs>
        <w:spacing w:line="240" w:lineRule="auto"/>
        <w:ind w:firstLine="540"/>
      </w:pPr>
      <w:r w:rsidRPr="00E2128B">
        <w:t>Я, нижеподписавшийся, настоящим удостоверяю, что на момент подписания настоящей заявки ______________ (</w:t>
      </w:r>
      <w:r w:rsidRPr="00E2128B">
        <w:rPr>
          <w:i/>
        </w:rPr>
        <w:t>Наименование Участника, при подаче заявки коллективным участником указывается лидер и состав коллективного участника</w:t>
      </w:r>
      <w:r w:rsidRPr="00E2128B">
        <w:t>) полностью удовлетворяет требованиям к Участникам закупки и в частности:</w:t>
      </w:r>
    </w:p>
    <w:p w14:paraId="69D60E73" w14:textId="77777777" w:rsidR="0086662F" w:rsidRPr="00E2128B"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2128B">
        <w:t>является полностью правоспособным;</w:t>
      </w:r>
    </w:p>
    <w:p w14:paraId="53F54218" w14:textId="77777777" w:rsidR="0086662F" w:rsidRPr="00E2128B"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2128B">
        <w:t>является полностью дееспособным [</w:t>
      </w:r>
      <w:r w:rsidRPr="00E2128B">
        <w:rPr>
          <w:b/>
          <w:bCs w:val="0"/>
          <w:i/>
          <w:iCs/>
          <w:shd w:val="clear" w:color="auto" w:fill="FFFF99"/>
        </w:rPr>
        <w:t>заполняется физическим лицом, подающим Заявку на участие в закупочной процедуре.</w:t>
      </w:r>
      <w:proofErr w:type="gramEnd"/>
      <w:r w:rsidRPr="00E2128B">
        <w:rPr>
          <w:b/>
          <w:bCs w:val="0"/>
          <w:i/>
          <w:iCs/>
          <w:shd w:val="clear" w:color="auto" w:fill="FFFF99"/>
        </w:rPr>
        <w:t xml:space="preserve"> </w:t>
      </w:r>
      <w:proofErr w:type="gramStart"/>
      <w:r w:rsidRPr="00E2128B">
        <w:rPr>
          <w:b/>
          <w:bCs w:val="0"/>
          <w:i/>
          <w:iCs/>
          <w:shd w:val="clear" w:color="auto" w:fill="FFFF99"/>
        </w:rPr>
        <w:t>При подготовке Заявки юридическим лицом – данная формулировка подлежит удалению]</w:t>
      </w:r>
      <w:r w:rsidRPr="00E2128B">
        <w:t>;</w:t>
      </w:r>
      <w:proofErr w:type="gramEnd"/>
    </w:p>
    <w:p w14:paraId="02F57747" w14:textId="77777777" w:rsidR="0086662F" w:rsidRPr="00E2128B"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2128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2128B"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2128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2128B"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2128B">
        <w:t>не находится в процессе ликвидации, не имеет вступившего в силу решения арбитражного суда о признании ________________________(</w:t>
      </w:r>
      <w:r w:rsidRPr="00E2128B">
        <w:rPr>
          <w:i/>
          <w:iCs/>
        </w:rPr>
        <w:t xml:space="preserve">Наименование Участника, </w:t>
      </w:r>
      <w:r w:rsidRPr="00E2128B">
        <w:rPr>
          <w:i/>
        </w:rPr>
        <w:t>при подаче заявки коллективным участником указывается лидер и состав коллективного участника</w:t>
      </w:r>
      <w:r w:rsidRPr="00E2128B">
        <w:t>) банкротом и об открытии конкурсного производства, на имущество ________________________(</w:t>
      </w:r>
      <w:r w:rsidRPr="00E2128B">
        <w:rPr>
          <w:i/>
          <w:iCs/>
        </w:rPr>
        <w:t xml:space="preserve">Наименование Участника, </w:t>
      </w:r>
      <w:r w:rsidRPr="00E2128B">
        <w:rPr>
          <w:i/>
        </w:rPr>
        <w:t>при подаче заявки коллективным участником указывается лидер и состав коллективного участника</w:t>
      </w:r>
      <w:r w:rsidRPr="00E2128B">
        <w:t>), в части существенной для исполнения договора, не наложен арест, экономическая деятельность</w:t>
      </w:r>
      <w:proofErr w:type="gramEnd"/>
      <w:r w:rsidRPr="00E2128B">
        <w:t xml:space="preserve"> ________________________(</w:t>
      </w:r>
      <w:proofErr w:type="gramStart"/>
      <w:r w:rsidRPr="00E2128B">
        <w:rPr>
          <w:i/>
          <w:iCs/>
        </w:rPr>
        <w:t xml:space="preserve">Наименование Участника, </w:t>
      </w:r>
      <w:r w:rsidRPr="00E2128B">
        <w:rPr>
          <w:i/>
        </w:rPr>
        <w:t>при подаче заявки коллективным участником указывается лидер и состав коллективного участника</w:t>
      </w:r>
      <w:r w:rsidRPr="00E2128B">
        <w:t>) не приостановлена.</w:t>
      </w:r>
      <w:proofErr w:type="gramEnd"/>
    </w:p>
    <w:p w14:paraId="2745F665" w14:textId="77777777" w:rsidR="0086662F" w:rsidRPr="00E2128B" w:rsidRDefault="0086662F" w:rsidP="0086662F">
      <w:pPr>
        <w:widowControl w:val="0"/>
        <w:tabs>
          <w:tab w:val="left" w:pos="1080"/>
        </w:tabs>
        <w:spacing w:line="240" w:lineRule="auto"/>
        <w:ind w:left="1260"/>
      </w:pPr>
    </w:p>
    <w:p w14:paraId="420A3E82" w14:textId="77777777" w:rsidR="0086662F" w:rsidRPr="00E2128B" w:rsidRDefault="0086662F" w:rsidP="0086662F">
      <w:pPr>
        <w:tabs>
          <w:tab w:val="left" w:pos="1080"/>
        </w:tabs>
        <w:spacing w:line="240" w:lineRule="auto"/>
        <w:ind w:firstLine="540"/>
      </w:pPr>
      <w:r w:rsidRPr="00E2128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2128B"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2128B"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 xml:space="preserve">№ </w:t>
            </w:r>
            <w:proofErr w:type="gramStart"/>
            <w:r w:rsidRPr="00E2128B">
              <w:rPr>
                <w:sz w:val="20"/>
                <w:szCs w:val="20"/>
              </w:rPr>
              <w:t>п</w:t>
            </w:r>
            <w:proofErr w:type="gramEnd"/>
            <w:r w:rsidRPr="00E2128B">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w:t>
            </w:r>
          </w:p>
          <w:p w14:paraId="667DA5A4"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Число страниц</w:t>
            </w:r>
          </w:p>
        </w:tc>
      </w:tr>
      <w:tr w:rsidR="0086662F" w:rsidRPr="00E2128B"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2128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2128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2128B" w:rsidRDefault="0086662F" w:rsidP="0086662F">
            <w:pPr>
              <w:tabs>
                <w:tab w:val="left" w:pos="1080"/>
              </w:tabs>
              <w:spacing w:line="240" w:lineRule="auto"/>
              <w:ind w:firstLine="0"/>
              <w:jc w:val="center"/>
              <w:rPr>
                <w:sz w:val="20"/>
                <w:szCs w:val="20"/>
              </w:rPr>
            </w:pPr>
          </w:p>
        </w:tc>
      </w:tr>
      <w:tr w:rsidR="0086662F" w:rsidRPr="00E2128B"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2128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2128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2128B" w:rsidRDefault="0086662F" w:rsidP="0086662F">
            <w:pPr>
              <w:tabs>
                <w:tab w:val="left" w:pos="1080"/>
              </w:tabs>
              <w:spacing w:line="240" w:lineRule="auto"/>
              <w:ind w:firstLine="0"/>
              <w:jc w:val="center"/>
              <w:rPr>
                <w:sz w:val="20"/>
                <w:szCs w:val="20"/>
              </w:rPr>
            </w:pPr>
          </w:p>
        </w:tc>
      </w:tr>
      <w:tr w:rsidR="0086662F" w:rsidRPr="00E2128B"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2128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2128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2128B" w:rsidRDefault="0086662F" w:rsidP="0086662F">
            <w:pPr>
              <w:tabs>
                <w:tab w:val="left" w:pos="1080"/>
              </w:tabs>
              <w:spacing w:line="240" w:lineRule="auto"/>
              <w:ind w:firstLine="0"/>
              <w:jc w:val="center"/>
              <w:rPr>
                <w:sz w:val="20"/>
                <w:szCs w:val="20"/>
              </w:rPr>
            </w:pPr>
          </w:p>
        </w:tc>
      </w:tr>
      <w:tr w:rsidR="0086662F" w:rsidRPr="00E2128B"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2128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2128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2128B" w:rsidRDefault="0086662F" w:rsidP="0086662F">
            <w:pPr>
              <w:tabs>
                <w:tab w:val="left" w:pos="1080"/>
              </w:tabs>
              <w:spacing w:line="240" w:lineRule="auto"/>
              <w:ind w:firstLine="0"/>
              <w:jc w:val="center"/>
              <w:rPr>
                <w:sz w:val="20"/>
                <w:szCs w:val="20"/>
              </w:rPr>
            </w:pPr>
          </w:p>
        </w:tc>
      </w:tr>
      <w:tr w:rsidR="0086662F" w:rsidRPr="00E2128B"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2128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2128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2128B" w:rsidRDefault="0086662F" w:rsidP="0086662F">
            <w:pPr>
              <w:tabs>
                <w:tab w:val="left" w:pos="1080"/>
              </w:tabs>
              <w:spacing w:line="240" w:lineRule="auto"/>
              <w:ind w:firstLine="0"/>
              <w:jc w:val="center"/>
              <w:rPr>
                <w:sz w:val="20"/>
                <w:szCs w:val="20"/>
              </w:rPr>
            </w:pPr>
          </w:p>
        </w:tc>
      </w:tr>
      <w:tr w:rsidR="0086662F" w:rsidRPr="00E2128B"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2128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2128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2128B" w:rsidRDefault="0086662F" w:rsidP="0086662F">
            <w:pPr>
              <w:tabs>
                <w:tab w:val="left" w:pos="1080"/>
              </w:tabs>
              <w:spacing w:line="240" w:lineRule="auto"/>
              <w:ind w:firstLine="0"/>
              <w:jc w:val="center"/>
              <w:rPr>
                <w:sz w:val="20"/>
                <w:szCs w:val="20"/>
              </w:rPr>
            </w:pPr>
          </w:p>
        </w:tc>
      </w:tr>
      <w:tr w:rsidR="0086662F" w:rsidRPr="00E2128B"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2128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2128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2128B" w:rsidRDefault="0086662F" w:rsidP="0086662F">
            <w:pPr>
              <w:tabs>
                <w:tab w:val="left" w:pos="1080"/>
              </w:tabs>
              <w:spacing w:line="240" w:lineRule="auto"/>
              <w:ind w:firstLine="0"/>
              <w:jc w:val="center"/>
              <w:rPr>
                <w:sz w:val="20"/>
                <w:szCs w:val="20"/>
              </w:rPr>
            </w:pPr>
          </w:p>
        </w:tc>
      </w:tr>
      <w:tr w:rsidR="0086662F" w:rsidRPr="00E2128B"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2128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2128B" w:rsidRDefault="0086662F" w:rsidP="0086662F">
            <w:pPr>
              <w:tabs>
                <w:tab w:val="left" w:pos="1080"/>
              </w:tabs>
              <w:spacing w:line="240" w:lineRule="auto"/>
              <w:ind w:firstLine="0"/>
              <w:jc w:val="center"/>
              <w:rPr>
                <w:sz w:val="20"/>
                <w:szCs w:val="20"/>
              </w:rPr>
            </w:pPr>
          </w:p>
        </w:tc>
      </w:tr>
      <w:tr w:rsidR="0086662F" w:rsidRPr="00E2128B"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2128B"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2128B" w:rsidRDefault="0086662F" w:rsidP="0086662F">
            <w:pPr>
              <w:tabs>
                <w:tab w:val="left" w:pos="1080"/>
              </w:tabs>
              <w:spacing w:line="240" w:lineRule="auto"/>
              <w:ind w:firstLine="0"/>
              <w:jc w:val="center"/>
              <w:rPr>
                <w:sz w:val="20"/>
                <w:szCs w:val="20"/>
              </w:rPr>
            </w:pPr>
            <w:r w:rsidRPr="00E2128B">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2128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2128B" w:rsidRDefault="0086662F" w:rsidP="0086662F">
            <w:pPr>
              <w:tabs>
                <w:tab w:val="left" w:pos="1080"/>
              </w:tabs>
              <w:spacing w:line="240" w:lineRule="auto"/>
              <w:ind w:firstLine="0"/>
              <w:jc w:val="center"/>
              <w:rPr>
                <w:sz w:val="20"/>
                <w:szCs w:val="20"/>
              </w:rPr>
            </w:pPr>
          </w:p>
        </w:tc>
      </w:tr>
    </w:tbl>
    <w:p w14:paraId="0AAAAC96" w14:textId="77777777" w:rsidR="0086662F" w:rsidRPr="00E2128B"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2128B" w14:paraId="0E214221" w14:textId="77777777" w:rsidTr="0086662F">
        <w:tc>
          <w:tcPr>
            <w:tcW w:w="3960" w:type="dxa"/>
            <w:tcBorders>
              <w:top w:val="nil"/>
              <w:left w:val="nil"/>
              <w:bottom w:val="single" w:sz="4" w:space="0" w:color="auto"/>
              <w:right w:val="nil"/>
            </w:tcBorders>
          </w:tcPr>
          <w:p w14:paraId="50ABB19C" w14:textId="77777777" w:rsidR="0086662F" w:rsidRPr="00E2128B" w:rsidRDefault="0086662F" w:rsidP="0086662F">
            <w:pPr>
              <w:tabs>
                <w:tab w:val="left" w:pos="1080"/>
              </w:tabs>
              <w:spacing w:line="240" w:lineRule="auto"/>
              <w:ind w:firstLine="540"/>
              <w:rPr>
                <w:sz w:val="20"/>
                <w:szCs w:val="20"/>
              </w:rPr>
            </w:pPr>
          </w:p>
        </w:tc>
        <w:tc>
          <w:tcPr>
            <w:tcW w:w="860" w:type="dxa"/>
          </w:tcPr>
          <w:p w14:paraId="65C99393" w14:textId="77777777" w:rsidR="0086662F" w:rsidRPr="00E2128B"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2128B" w:rsidRDefault="0086662F" w:rsidP="0086662F">
            <w:pPr>
              <w:tabs>
                <w:tab w:val="left" w:pos="1080"/>
              </w:tabs>
              <w:spacing w:line="240" w:lineRule="auto"/>
              <w:ind w:firstLine="540"/>
              <w:rPr>
                <w:sz w:val="20"/>
                <w:szCs w:val="20"/>
              </w:rPr>
            </w:pPr>
          </w:p>
        </w:tc>
      </w:tr>
      <w:tr w:rsidR="0086662F" w:rsidRPr="00E2128B" w14:paraId="2CF00B3D" w14:textId="77777777" w:rsidTr="0086662F">
        <w:tc>
          <w:tcPr>
            <w:tcW w:w="3960" w:type="dxa"/>
            <w:tcBorders>
              <w:top w:val="single" w:sz="4" w:space="0" w:color="auto"/>
              <w:left w:val="nil"/>
              <w:bottom w:val="nil"/>
              <w:right w:val="nil"/>
            </w:tcBorders>
            <w:hideMark/>
          </w:tcPr>
          <w:p w14:paraId="2CF2A9CF" w14:textId="77777777" w:rsidR="0086662F" w:rsidRPr="00E2128B" w:rsidRDefault="0086662F" w:rsidP="0086662F">
            <w:pPr>
              <w:tabs>
                <w:tab w:val="left" w:pos="1080"/>
              </w:tabs>
              <w:spacing w:line="240" w:lineRule="auto"/>
              <w:rPr>
                <w:sz w:val="20"/>
                <w:szCs w:val="20"/>
              </w:rPr>
            </w:pPr>
            <w:r w:rsidRPr="00E2128B">
              <w:rPr>
                <w:sz w:val="20"/>
                <w:szCs w:val="20"/>
              </w:rPr>
              <w:t>(подпись уполномоченного представителя)</w:t>
            </w:r>
          </w:p>
        </w:tc>
        <w:tc>
          <w:tcPr>
            <w:tcW w:w="860" w:type="dxa"/>
          </w:tcPr>
          <w:p w14:paraId="7469238E" w14:textId="77777777" w:rsidR="0086662F" w:rsidRPr="00E2128B"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2128B" w:rsidRDefault="0086662F" w:rsidP="0086662F">
            <w:pPr>
              <w:tabs>
                <w:tab w:val="left" w:pos="1080"/>
              </w:tabs>
              <w:spacing w:line="240" w:lineRule="auto"/>
              <w:rPr>
                <w:sz w:val="20"/>
                <w:szCs w:val="20"/>
              </w:rPr>
            </w:pPr>
            <w:r w:rsidRPr="00E2128B">
              <w:rPr>
                <w:sz w:val="20"/>
                <w:szCs w:val="20"/>
              </w:rPr>
              <w:t xml:space="preserve">(фамилия, имя, отчество </w:t>
            </w:r>
            <w:proofErr w:type="gramStart"/>
            <w:r w:rsidRPr="00E2128B">
              <w:rPr>
                <w:sz w:val="20"/>
                <w:szCs w:val="20"/>
              </w:rPr>
              <w:t>подписавшего</w:t>
            </w:r>
            <w:proofErr w:type="gramEnd"/>
            <w:r w:rsidRPr="00E2128B">
              <w:rPr>
                <w:sz w:val="20"/>
                <w:szCs w:val="20"/>
              </w:rPr>
              <w:t>, должность)</w:t>
            </w:r>
          </w:p>
        </w:tc>
      </w:tr>
    </w:tbl>
    <w:p w14:paraId="0FEBDFB5" w14:textId="77777777" w:rsidR="0086662F" w:rsidRPr="00E2128B" w:rsidRDefault="0086662F" w:rsidP="0086662F">
      <w:pPr>
        <w:tabs>
          <w:tab w:val="left" w:pos="1080"/>
        </w:tabs>
        <w:spacing w:line="240" w:lineRule="auto"/>
        <w:ind w:firstLine="540"/>
      </w:pPr>
    </w:p>
    <w:p w14:paraId="66F1D8BD" w14:textId="77777777" w:rsidR="0086662F" w:rsidRPr="00E2128B" w:rsidRDefault="0086662F" w:rsidP="0086662F">
      <w:pPr>
        <w:tabs>
          <w:tab w:val="left" w:pos="1080"/>
        </w:tabs>
        <w:spacing w:line="240" w:lineRule="auto"/>
        <w:ind w:firstLine="540"/>
        <w:rPr>
          <w:b/>
        </w:rPr>
      </w:pPr>
      <w:r w:rsidRPr="00E2128B">
        <w:rPr>
          <w:b/>
        </w:rPr>
        <w:lastRenderedPageBreak/>
        <w:t>М.П.</w:t>
      </w:r>
    </w:p>
    <w:p w14:paraId="6714B2C5" w14:textId="77777777" w:rsidR="0086662F" w:rsidRPr="00E2128B" w:rsidRDefault="0086662F" w:rsidP="0086662F">
      <w:pPr>
        <w:tabs>
          <w:tab w:val="left" w:pos="1080"/>
        </w:tabs>
        <w:spacing w:line="240" w:lineRule="auto"/>
        <w:ind w:firstLine="0"/>
        <w:rPr>
          <w:b/>
          <w:sz w:val="20"/>
          <w:szCs w:val="20"/>
        </w:rPr>
      </w:pPr>
      <w:r w:rsidRPr="00E2128B">
        <w:rPr>
          <w:b/>
          <w:sz w:val="20"/>
          <w:szCs w:val="20"/>
        </w:rPr>
        <w:t>Инструкции по заполнению</w:t>
      </w:r>
    </w:p>
    <w:p w14:paraId="201B2B80" w14:textId="77777777" w:rsidR="0086662F" w:rsidRPr="00E2128B" w:rsidRDefault="0086662F" w:rsidP="00BC7712">
      <w:pPr>
        <w:numPr>
          <w:ilvl w:val="0"/>
          <w:numId w:val="45"/>
        </w:numPr>
        <w:suppressAutoHyphens w:val="0"/>
        <w:spacing w:line="240" w:lineRule="auto"/>
        <w:ind w:left="0" w:firstLine="600"/>
        <w:rPr>
          <w:sz w:val="20"/>
          <w:szCs w:val="20"/>
        </w:rPr>
      </w:pPr>
      <w:r w:rsidRPr="00E2128B">
        <w:rPr>
          <w:sz w:val="20"/>
          <w:szCs w:val="20"/>
        </w:rPr>
        <w:t>Данные инструкции не следует воспроизводить в документах, подготовленных Участником.</w:t>
      </w:r>
    </w:p>
    <w:p w14:paraId="4D60919C" w14:textId="77777777" w:rsidR="0086662F" w:rsidRPr="00E2128B" w:rsidRDefault="0086662F" w:rsidP="00BC7712">
      <w:pPr>
        <w:numPr>
          <w:ilvl w:val="0"/>
          <w:numId w:val="45"/>
        </w:numPr>
        <w:suppressAutoHyphens w:val="0"/>
        <w:spacing w:line="240" w:lineRule="auto"/>
        <w:ind w:left="0" w:firstLine="600"/>
        <w:rPr>
          <w:sz w:val="20"/>
          <w:szCs w:val="20"/>
        </w:rPr>
      </w:pPr>
      <w:r w:rsidRPr="00E2128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2128B">
        <w:rPr>
          <w:sz w:val="20"/>
          <w:szCs w:val="20"/>
        </w:rPr>
        <w:t>,</w:t>
      </w:r>
      <w:proofErr w:type="gramEnd"/>
      <w:r w:rsidRPr="00E2128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2128B" w:rsidRDefault="0086662F" w:rsidP="00BC7712">
      <w:pPr>
        <w:numPr>
          <w:ilvl w:val="0"/>
          <w:numId w:val="45"/>
        </w:numPr>
        <w:suppressAutoHyphens w:val="0"/>
        <w:spacing w:line="240" w:lineRule="auto"/>
        <w:ind w:left="0" w:firstLine="600"/>
        <w:rPr>
          <w:sz w:val="20"/>
          <w:szCs w:val="20"/>
        </w:rPr>
      </w:pPr>
      <w:r w:rsidRPr="00E2128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2128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2128B" w:rsidRDefault="0086662F" w:rsidP="00BC7712">
      <w:pPr>
        <w:numPr>
          <w:ilvl w:val="0"/>
          <w:numId w:val="45"/>
        </w:numPr>
        <w:suppressAutoHyphens w:val="0"/>
        <w:spacing w:line="240" w:lineRule="auto"/>
        <w:ind w:left="0" w:firstLine="600"/>
        <w:rPr>
          <w:sz w:val="20"/>
          <w:szCs w:val="20"/>
        </w:rPr>
      </w:pPr>
      <w:r w:rsidRPr="00E2128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2128B">
        <w:rPr>
          <w:sz w:val="20"/>
          <w:szCs w:val="20"/>
        </w:rPr>
        <w:t>ХХХ</w:t>
      </w:r>
      <w:proofErr w:type="spellEnd"/>
      <w:r w:rsidRPr="00E2128B">
        <w:rPr>
          <w:sz w:val="20"/>
          <w:szCs w:val="20"/>
        </w:rPr>
        <w:t> ХХХ</w:t>
      </w:r>
      <w:proofErr w:type="gramStart"/>
      <w:r w:rsidRPr="00E2128B">
        <w:rPr>
          <w:sz w:val="20"/>
          <w:szCs w:val="20"/>
        </w:rPr>
        <w:t>,Х</w:t>
      </w:r>
      <w:proofErr w:type="gramEnd"/>
      <w:r w:rsidRPr="00E2128B">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2128B" w:rsidRDefault="0086662F" w:rsidP="00BC7712">
      <w:pPr>
        <w:numPr>
          <w:ilvl w:val="0"/>
          <w:numId w:val="45"/>
        </w:numPr>
        <w:suppressAutoHyphens w:val="0"/>
        <w:spacing w:line="240" w:lineRule="auto"/>
        <w:ind w:left="0" w:firstLine="600"/>
        <w:rPr>
          <w:sz w:val="20"/>
          <w:szCs w:val="20"/>
        </w:rPr>
      </w:pPr>
      <w:r w:rsidRPr="00E2128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2128B" w:rsidRDefault="0086662F" w:rsidP="00BC7712">
      <w:pPr>
        <w:numPr>
          <w:ilvl w:val="0"/>
          <w:numId w:val="45"/>
        </w:numPr>
        <w:suppressAutoHyphens w:val="0"/>
        <w:spacing w:line="240" w:lineRule="auto"/>
        <w:ind w:left="0" w:firstLine="600"/>
        <w:rPr>
          <w:sz w:val="20"/>
          <w:szCs w:val="20"/>
        </w:rPr>
      </w:pPr>
      <w:r w:rsidRPr="00E2128B">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2128B" w:rsidRDefault="0086662F" w:rsidP="00BC7712">
      <w:pPr>
        <w:numPr>
          <w:ilvl w:val="0"/>
          <w:numId w:val="45"/>
        </w:numPr>
        <w:suppressAutoHyphens w:val="0"/>
        <w:spacing w:line="240" w:lineRule="auto"/>
        <w:ind w:left="0" w:firstLine="600"/>
        <w:rPr>
          <w:sz w:val="20"/>
          <w:szCs w:val="20"/>
        </w:rPr>
      </w:pPr>
      <w:r w:rsidRPr="00E2128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2128B" w:rsidRDefault="0086662F" w:rsidP="00BC7712">
      <w:pPr>
        <w:numPr>
          <w:ilvl w:val="0"/>
          <w:numId w:val="45"/>
        </w:numPr>
        <w:suppressAutoHyphens w:val="0"/>
        <w:spacing w:line="240" w:lineRule="auto"/>
        <w:ind w:left="0" w:firstLine="600"/>
        <w:rPr>
          <w:sz w:val="20"/>
          <w:szCs w:val="20"/>
        </w:rPr>
      </w:pPr>
      <w:r w:rsidRPr="00E2128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E2128B" w:rsidRDefault="0086662F" w:rsidP="0086662F">
      <w:pPr>
        <w:pStyle w:val="7-"/>
        <w:rPr>
          <w:snapToGrid w:val="0"/>
          <w:color w:val="0070C0"/>
        </w:rPr>
      </w:pPr>
      <w:r w:rsidRPr="00E2128B">
        <w:rPr>
          <w:b w:val="0"/>
          <w:bCs/>
          <w:sz w:val="20"/>
        </w:rPr>
        <w:br w:type="page"/>
      </w:r>
      <w:r w:rsidR="00604784" w:rsidRPr="00E2128B">
        <w:rPr>
          <w:snapToGrid w:val="0"/>
          <w:color w:val="0070C0"/>
        </w:rPr>
        <w:lastRenderedPageBreak/>
        <w:t xml:space="preserve"> </w:t>
      </w:r>
      <w:bookmarkEnd w:id="256"/>
    </w:p>
    <w:p w14:paraId="0D173D42" w14:textId="77777777" w:rsidR="00DE06FA" w:rsidRPr="00E2128B" w:rsidRDefault="00DE06FA" w:rsidP="004657D0">
      <w:pPr>
        <w:spacing w:line="240" w:lineRule="auto"/>
        <w:jc w:val="right"/>
        <w:rPr>
          <w:bCs w:val="0"/>
          <w:snapToGrid w:val="0"/>
        </w:rPr>
      </w:pPr>
      <w:r w:rsidRPr="00E2128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E2128B">
        <w:rPr>
          <w:bCs w:val="0"/>
          <w:snapToGrid w:val="0"/>
        </w:rPr>
        <w:t>от «____»_____________ </w:t>
      </w:r>
      <w:proofErr w:type="gramStart"/>
      <w:r w:rsidRPr="00E2128B">
        <w:rPr>
          <w:bCs w:val="0"/>
          <w:snapToGrid w:val="0"/>
        </w:rPr>
        <w:t>г</w:t>
      </w:r>
      <w:proofErr w:type="gramEnd"/>
      <w:r w:rsidRPr="00E2128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2436AB">
        <w:rPr>
          <w:b/>
        </w:rPr>
        <w:t xml:space="preserve">Техническое предложение </w:t>
      </w:r>
      <w:bookmarkEnd w:id="258"/>
      <w:bookmarkEnd w:id="259"/>
      <w:bookmarkEnd w:id="260"/>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1"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1"/>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2" w:name="_Toc247081499"/>
      <w:r w:rsidRPr="002436AB">
        <w:rPr>
          <w:b/>
          <w:i/>
        </w:rPr>
        <w:t>Суть технического предложения</w:t>
      </w:r>
      <w:bookmarkEnd w:id="262"/>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2436AB">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2128B"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2128B">
        <w:rPr>
          <w:b/>
          <w:bCs w:val="0"/>
          <w:snapToGrid w:val="0"/>
          <w:sz w:val="24"/>
          <w:szCs w:val="24"/>
        </w:rPr>
        <w:t>Сводная таблица стоимости работ, товаров, услуг</w:t>
      </w:r>
    </w:p>
    <w:p w14:paraId="667A9FBA" w14:textId="77777777" w:rsidR="00E86C33" w:rsidRPr="00E2128B"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2128B">
        <w:rPr>
          <w:bCs w:val="0"/>
          <w:snapToGrid w:val="0"/>
          <w:sz w:val="24"/>
          <w:szCs w:val="24"/>
        </w:rPr>
        <w:t>Наименование и адрес участника: _________________________________</w:t>
      </w:r>
    </w:p>
    <w:p w14:paraId="094E7D2A" w14:textId="77777777" w:rsidR="00E86C33" w:rsidRPr="00E2128B"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2128B">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2128B">
        <w:rPr>
          <w:b/>
          <w:bCs w:val="0"/>
          <w:snapToGrid w:val="0"/>
          <w:sz w:val="24"/>
          <w:szCs w:val="24"/>
        </w:rPr>
        <w:t xml:space="preserve"> </w:t>
      </w:r>
    </w:p>
    <w:tbl>
      <w:tblPr>
        <w:tblW w:w="5258" w:type="pct"/>
        <w:tblInd w:w="-176" w:type="dxa"/>
        <w:tblLayout w:type="fixed"/>
        <w:tblLook w:val="04A0" w:firstRow="1" w:lastRow="0" w:firstColumn="1" w:lastColumn="0" w:noHBand="0" w:noVBand="1"/>
      </w:tblPr>
      <w:tblGrid>
        <w:gridCol w:w="634"/>
        <w:gridCol w:w="1343"/>
        <w:gridCol w:w="1674"/>
        <w:gridCol w:w="766"/>
        <w:gridCol w:w="913"/>
        <w:gridCol w:w="1218"/>
        <w:gridCol w:w="1220"/>
        <w:gridCol w:w="915"/>
        <w:gridCol w:w="958"/>
        <w:gridCol w:w="1172"/>
      </w:tblGrid>
      <w:tr w:rsidR="00E86C33" w:rsidRPr="00E2128B" w14:paraId="395886CC" w14:textId="77777777" w:rsidTr="0016027F">
        <w:trPr>
          <w:trHeight w:val="1192"/>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2128B">
              <w:rPr>
                <w:b/>
                <w:bCs w:val="0"/>
                <w:i/>
                <w:snapToGrid w:val="0"/>
                <w:sz w:val="20"/>
                <w:szCs w:val="20"/>
              </w:rPr>
              <w:t xml:space="preserve">№  </w:t>
            </w:r>
            <w:proofErr w:type="gramStart"/>
            <w:r w:rsidRPr="00E2128B">
              <w:rPr>
                <w:b/>
                <w:bCs w:val="0"/>
                <w:i/>
                <w:snapToGrid w:val="0"/>
                <w:sz w:val="20"/>
                <w:szCs w:val="20"/>
              </w:rPr>
              <w:t>п</w:t>
            </w:r>
            <w:proofErr w:type="gramEnd"/>
            <w:r w:rsidRPr="00E2128B">
              <w:rPr>
                <w:b/>
                <w:bCs w:val="0"/>
                <w:i/>
                <w:snapToGrid w:val="0"/>
                <w:sz w:val="20"/>
                <w:szCs w:val="20"/>
              </w:rPr>
              <w:t>/п</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2128B">
              <w:rPr>
                <w:b/>
                <w:bCs w:val="0"/>
                <w:i/>
                <w:snapToGrid w:val="0"/>
                <w:sz w:val="20"/>
                <w:szCs w:val="20"/>
              </w:rPr>
              <w:t>Наименование продукции</w:t>
            </w:r>
          </w:p>
        </w:tc>
        <w:tc>
          <w:tcPr>
            <w:tcW w:w="774"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86C33" w:rsidRPr="00E2128B" w:rsidRDefault="00E86C33"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2128B">
              <w:rPr>
                <w:b/>
                <w:bCs w:val="0"/>
                <w:i/>
                <w:snapToGrid w:val="0"/>
                <w:sz w:val="20"/>
                <w:szCs w:val="20"/>
              </w:rPr>
              <w:t xml:space="preserve">Сокращенное наименование </w:t>
            </w:r>
            <w:r w:rsidR="00FD6462" w:rsidRPr="00E2128B">
              <w:rPr>
                <w:b/>
                <w:bCs w:val="0"/>
                <w:i/>
                <w:snapToGrid w:val="0"/>
                <w:sz w:val="20"/>
                <w:szCs w:val="20"/>
              </w:rPr>
              <w:t xml:space="preserve">производителя, страна происхождения поставляемого товара (для работ, </w:t>
            </w:r>
            <w:proofErr w:type="gramStart"/>
            <w:r w:rsidR="00FD6462" w:rsidRPr="00E2128B">
              <w:rPr>
                <w:b/>
                <w:bCs w:val="0"/>
                <w:i/>
                <w:snapToGrid w:val="0"/>
                <w:sz w:val="20"/>
                <w:szCs w:val="20"/>
              </w:rPr>
              <w:t>услуг-страна</w:t>
            </w:r>
            <w:proofErr w:type="gramEnd"/>
            <w:r w:rsidR="00FD6462" w:rsidRPr="00E2128B">
              <w:rPr>
                <w:b/>
                <w:bCs w:val="0"/>
                <w:i/>
                <w:snapToGrid w:val="0"/>
                <w:sz w:val="20"/>
                <w:szCs w:val="20"/>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2128B">
              <w:rPr>
                <w:b/>
                <w:bCs w:val="0"/>
                <w:i/>
                <w:snapToGrid w:val="0"/>
                <w:sz w:val="20"/>
                <w:szCs w:val="20"/>
              </w:rPr>
              <w:t>Единицы</w:t>
            </w:r>
            <w:r w:rsidRPr="00E2128B">
              <w:rPr>
                <w:b/>
                <w:bCs w:val="0"/>
                <w:i/>
                <w:snapToGrid w:val="0"/>
                <w:sz w:val="20"/>
                <w:szCs w:val="20"/>
              </w:rPr>
              <w:br/>
              <w:t>измерения</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2128B">
              <w:rPr>
                <w:b/>
                <w:bCs w:val="0"/>
                <w:i/>
                <w:snapToGrid w:val="0"/>
                <w:sz w:val="20"/>
                <w:szCs w:val="20"/>
              </w:rPr>
              <w:t>Количество</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2128B">
              <w:rPr>
                <w:b/>
                <w:bCs w:val="0"/>
                <w:i/>
                <w:snapToGrid w:val="0"/>
                <w:sz w:val="20"/>
                <w:szCs w:val="20"/>
              </w:rPr>
              <w:t>Цена единицы, руб. без НДС</w:t>
            </w:r>
          </w:p>
        </w:tc>
        <w:tc>
          <w:tcPr>
            <w:tcW w:w="564" w:type="pct"/>
            <w:tcBorders>
              <w:top w:val="single" w:sz="4" w:space="0" w:color="auto"/>
              <w:left w:val="nil"/>
              <w:bottom w:val="nil"/>
              <w:right w:val="single" w:sz="4" w:space="0" w:color="auto"/>
            </w:tcBorders>
            <w:shd w:val="clear" w:color="auto" w:fill="auto"/>
            <w:vAlign w:val="center"/>
            <w:hideMark/>
          </w:tcPr>
          <w:p w14:paraId="3827F424"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2128B">
              <w:rPr>
                <w:b/>
                <w:bCs w:val="0"/>
                <w:i/>
                <w:snapToGrid w:val="0"/>
                <w:sz w:val="20"/>
                <w:szCs w:val="20"/>
              </w:rPr>
              <w:t>Общая цена, руб.,  без НДС</w:t>
            </w:r>
          </w:p>
        </w:tc>
        <w:tc>
          <w:tcPr>
            <w:tcW w:w="423" w:type="pct"/>
            <w:tcBorders>
              <w:top w:val="single" w:sz="4" w:space="0" w:color="auto"/>
              <w:left w:val="nil"/>
              <w:bottom w:val="nil"/>
              <w:right w:val="single" w:sz="4" w:space="0" w:color="auto"/>
            </w:tcBorders>
            <w:shd w:val="clear" w:color="auto" w:fill="auto"/>
            <w:vAlign w:val="center"/>
            <w:hideMark/>
          </w:tcPr>
          <w:p w14:paraId="6FCDE4B6"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2128B">
              <w:rPr>
                <w:b/>
                <w:bCs w:val="0"/>
                <w:i/>
                <w:snapToGrid w:val="0"/>
                <w:sz w:val="20"/>
                <w:szCs w:val="20"/>
              </w:rPr>
              <w:t xml:space="preserve">НДС, 18%, </w:t>
            </w:r>
            <w:proofErr w:type="spellStart"/>
            <w:r w:rsidRPr="00E2128B">
              <w:rPr>
                <w:b/>
                <w:bCs w:val="0"/>
                <w:i/>
                <w:snapToGrid w:val="0"/>
                <w:sz w:val="20"/>
                <w:szCs w:val="20"/>
              </w:rPr>
              <w:t>руб</w:t>
            </w:r>
            <w:proofErr w:type="spellEnd"/>
          </w:p>
        </w:tc>
        <w:tc>
          <w:tcPr>
            <w:tcW w:w="443" w:type="pct"/>
            <w:tcBorders>
              <w:top w:val="single" w:sz="4" w:space="0" w:color="auto"/>
              <w:left w:val="nil"/>
              <w:bottom w:val="nil"/>
              <w:right w:val="single" w:sz="4" w:space="0" w:color="auto"/>
            </w:tcBorders>
            <w:shd w:val="clear" w:color="auto" w:fill="auto"/>
            <w:vAlign w:val="center"/>
            <w:hideMark/>
          </w:tcPr>
          <w:p w14:paraId="48CC1FF0"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2128B">
              <w:rPr>
                <w:b/>
                <w:bCs w:val="0"/>
                <w:i/>
                <w:snapToGrid w:val="0"/>
                <w:sz w:val="20"/>
                <w:szCs w:val="20"/>
              </w:rPr>
              <w:t>Общая цена, руб., с НДС</w:t>
            </w:r>
          </w:p>
        </w:tc>
        <w:tc>
          <w:tcPr>
            <w:tcW w:w="542" w:type="pct"/>
            <w:tcBorders>
              <w:top w:val="single" w:sz="4" w:space="0" w:color="auto"/>
              <w:left w:val="nil"/>
              <w:bottom w:val="nil"/>
              <w:right w:val="single" w:sz="4" w:space="0" w:color="auto"/>
            </w:tcBorders>
          </w:tcPr>
          <w:p w14:paraId="59F223E9"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2128B">
              <w:rPr>
                <w:b/>
                <w:bCs w:val="0"/>
                <w:i/>
                <w:snapToGrid w:val="0"/>
                <w:sz w:val="20"/>
                <w:szCs w:val="20"/>
              </w:rPr>
              <w:t>Наличие аттестации ПАО «</w:t>
            </w:r>
            <w:proofErr w:type="spellStart"/>
            <w:r w:rsidRPr="00E2128B">
              <w:rPr>
                <w:b/>
                <w:bCs w:val="0"/>
                <w:i/>
                <w:snapToGrid w:val="0"/>
                <w:sz w:val="20"/>
                <w:szCs w:val="20"/>
              </w:rPr>
              <w:t>Россети</w:t>
            </w:r>
            <w:proofErr w:type="spellEnd"/>
            <w:r w:rsidRPr="00E2128B">
              <w:rPr>
                <w:b/>
                <w:bCs w:val="0"/>
                <w:i/>
                <w:snapToGrid w:val="0"/>
                <w:sz w:val="20"/>
                <w:szCs w:val="20"/>
              </w:rPr>
              <w:t>» да/нет</w:t>
            </w:r>
          </w:p>
        </w:tc>
      </w:tr>
      <w:tr w:rsidR="00E86C33" w:rsidRPr="00E2128B" w14:paraId="5DA2B70D" w14:textId="77777777" w:rsidTr="0016027F">
        <w:trPr>
          <w:trHeight w:val="315"/>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1</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2</w:t>
            </w:r>
          </w:p>
        </w:tc>
        <w:tc>
          <w:tcPr>
            <w:tcW w:w="774" w:type="pct"/>
            <w:tcBorders>
              <w:top w:val="nil"/>
              <w:left w:val="nil"/>
              <w:bottom w:val="single" w:sz="4" w:space="0" w:color="auto"/>
              <w:right w:val="single" w:sz="4" w:space="0" w:color="auto"/>
            </w:tcBorders>
            <w:shd w:val="clear" w:color="auto" w:fill="auto"/>
            <w:vAlign w:val="center"/>
            <w:hideMark/>
          </w:tcPr>
          <w:p w14:paraId="1E97D3A4"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3</w:t>
            </w:r>
          </w:p>
        </w:tc>
        <w:tc>
          <w:tcPr>
            <w:tcW w:w="354" w:type="pct"/>
            <w:tcBorders>
              <w:top w:val="nil"/>
              <w:left w:val="nil"/>
              <w:bottom w:val="single" w:sz="4" w:space="0" w:color="auto"/>
              <w:right w:val="single" w:sz="4" w:space="0" w:color="auto"/>
            </w:tcBorders>
            <w:shd w:val="clear" w:color="auto" w:fill="auto"/>
            <w:vAlign w:val="center"/>
            <w:hideMark/>
          </w:tcPr>
          <w:p w14:paraId="419F0BA7"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4</w:t>
            </w:r>
          </w:p>
        </w:tc>
        <w:tc>
          <w:tcPr>
            <w:tcW w:w="422" w:type="pct"/>
            <w:tcBorders>
              <w:top w:val="nil"/>
              <w:left w:val="nil"/>
              <w:bottom w:val="single" w:sz="4" w:space="0" w:color="auto"/>
              <w:right w:val="single" w:sz="4" w:space="0" w:color="auto"/>
            </w:tcBorders>
            <w:shd w:val="clear" w:color="auto" w:fill="auto"/>
            <w:vAlign w:val="center"/>
            <w:hideMark/>
          </w:tcPr>
          <w:p w14:paraId="0D8ECDAD"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5</w:t>
            </w:r>
          </w:p>
        </w:tc>
        <w:tc>
          <w:tcPr>
            <w:tcW w:w="563" w:type="pct"/>
            <w:tcBorders>
              <w:top w:val="nil"/>
              <w:left w:val="nil"/>
              <w:bottom w:val="single" w:sz="4" w:space="0" w:color="auto"/>
              <w:right w:val="single" w:sz="4" w:space="0" w:color="auto"/>
            </w:tcBorders>
            <w:shd w:val="clear" w:color="auto" w:fill="auto"/>
            <w:vAlign w:val="center"/>
            <w:hideMark/>
          </w:tcPr>
          <w:p w14:paraId="3A752EAE"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6</w:t>
            </w: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7</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8</w:t>
            </w:r>
          </w:p>
        </w:tc>
        <w:tc>
          <w:tcPr>
            <w:tcW w:w="443"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9</w:t>
            </w:r>
          </w:p>
        </w:tc>
        <w:tc>
          <w:tcPr>
            <w:tcW w:w="542" w:type="pct"/>
            <w:tcBorders>
              <w:top w:val="single" w:sz="4" w:space="0" w:color="auto"/>
              <w:left w:val="nil"/>
              <w:bottom w:val="single" w:sz="4" w:space="0" w:color="auto"/>
              <w:right w:val="single" w:sz="4" w:space="0" w:color="auto"/>
            </w:tcBorders>
          </w:tcPr>
          <w:p w14:paraId="740E24B2"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10</w:t>
            </w:r>
          </w:p>
        </w:tc>
      </w:tr>
      <w:tr w:rsidR="00E86C33" w:rsidRPr="00E2128B" w14:paraId="067F9F9E" w14:textId="77777777" w:rsidTr="0016027F">
        <w:trPr>
          <w:trHeight w:val="323"/>
        </w:trPr>
        <w:tc>
          <w:tcPr>
            <w:tcW w:w="293" w:type="pct"/>
            <w:tcBorders>
              <w:top w:val="single" w:sz="4" w:space="0" w:color="auto"/>
              <w:left w:val="single" w:sz="4" w:space="0" w:color="auto"/>
              <w:bottom w:val="single" w:sz="4" w:space="0" w:color="auto"/>
              <w:right w:val="nil"/>
            </w:tcBorders>
            <w:shd w:val="clear" w:color="auto" w:fill="auto"/>
          </w:tcPr>
          <w:p w14:paraId="46554743"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774" w:type="pct"/>
            <w:tcBorders>
              <w:top w:val="single" w:sz="4" w:space="0" w:color="auto"/>
              <w:left w:val="nil"/>
              <w:bottom w:val="single" w:sz="4" w:space="0" w:color="auto"/>
              <w:right w:val="nil"/>
            </w:tcBorders>
            <w:shd w:val="clear" w:color="auto" w:fill="auto"/>
          </w:tcPr>
          <w:p w14:paraId="7FF5655F"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22"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63" w:type="pct"/>
            <w:tcBorders>
              <w:top w:val="single" w:sz="4" w:space="0" w:color="auto"/>
              <w:left w:val="nil"/>
              <w:bottom w:val="single" w:sz="4" w:space="0" w:color="auto"/>
              <w:right w:val="single" w:sz="4" w:space="0" w:color="auto"/>
            </w:tcBorders>
            <w:shd w:val="clear" w:color="auto" w:fill="auto"/>
          </w:tcPr>
          <w:p w14:paraId="2D23E9B1"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64" w:type="pct"/>
            <w:tcBorders>
              <w:top w:val="single" w:sz="4" w:space="0" w:color="auto"/>
              <w:left w:val="nil"/>
              <w:bottom w:val="single" w:sz="4" w:space="0" w:color="auto"/>
              <w:right w:val="single" w:sz="4" w:space="0" w:color="auto"/>
            </w:tcBorders>
            <w:shd w:val="clear" w:color="auto" w:fill="auto"/>
          </w:tcPr>
          <w:p w14:paraId="55C904D7"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23" w:type="pct"/>
            <w:tcBorders>
              <w:top w:val="single" w:sz="4" w:space="0" w:color="auto"/>
              <w:left w:val="nil"/>
              <w:bottom w:val="single" w:sz="4" w:space="0" w:color="auto"/>
              <w:right w:val="single" w:sz="4" w:space="0" w:color="auto"/>
            </w:tcBorders>
            <w:shd w:val="clear" w:color="auto" w:fill="auto"/>
          </w:tcPr>
          <w:p w14:paraId="1BCB8845"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43" w:type="pct"/>
            <w:tcBorders>
              <w:top w:val="single" w:sz="4" w:space="0" w:color="auto"/>
              <w:left w:val="nil"/>
              <w:bottom w:val="single" w:sz="4" w:space="0" w:color="auto"/>
              <w:right w:val="single" w:sz="4" w:space="0" w:color="auto"/>
            </w:tcBorders>
            <w:shd w:val="clear" w:color="auto" w:fill="auto"/>
          </w:tcPr>
          <w:p w14:paraId="6A378293"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42" w:type="pct"/>
            <w:tcBorders>
              <w:top w:val="single" w:sz="4" w:space="0" w:color="auto"/>
              <w:left w:val="nil"/>
              <w:bottom w:val="single" w:sz="4" w:space="0" w:color="auto"/>
              <w:right w:val="single" w:sz="4" w:space="0" w:color="auto"/>
            </w:tcBorders>
          </w:tcPr>
          <w:p w14:paraId="6E99347D"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86C33" w:rsidRPr="00E2128B" w14:paraId="2C6DA3A9" w14:textId="77777777" w:rsidTr="0016027F">
        <w:trPr>
          <w:trHeight w:val="315"/>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 </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 xml:space="preserve">Итого </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х</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х</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х</w:t>
            </w:r>
          </w:p>
        </w:tc>
        <w:tc>
          <w:tcPr>
            <w:tcW w:w="563"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х</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0,00</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0,00</w:t>
            </w: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2128B">
              <w:rPr>
                <w:bCs w:val="0"/>
                <w:i/>
                <w:snapToGrid w:val="0"/>
                <w:sz w:val="20"/>
                <w:szCs w:val="20"/>
              </w:rPr>
              <w:t>0,00</w:t>
            </w:r>
          </w:p>
        </w:tc>
        <w:tc>
          <w:tcPr>
            <w:tcW w:w="542" w:type="pct"/>
            <w:tcBorders>
              <w:top w:val="single" w:sz="4" w:space="0" w:color="auto"/>
              <w:left w:val="nil"/>
              <w:bottom w:val="single" w:sz="4" w:space="0" w:color="auto"/>
              <w:right w:val="single" w:sz="4" w:space="0" w:color="auto"/>
            </w:tcBorders>
          </w:tcPr>
          <w:p w14:paraId="562A3630" w14:textId="77777777" w:rsidR="00E86C33" w:rsidRPr="00E2128B"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bl>
    <w:p w14:paraId="052C442B" w14:textId="77777777" w:rsidR="00E86C33" w:rsidRPr="00E2128B"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2128B">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2128B">
        <w:rPr>
          <w:bCs w:val="0"/>
          <w:i/>
          <w:snapToGrid w:val="0"/>
          <w:sz w:val="24"/>
          <w:szCs w:val="24"/>
        </w:rPr>
        <w:t xml:space="preserve"> </w:t>
      </w:r>
      <w:proofErr w:type="gramStart"/>
      <w:r w:rsidRPr="00E2128B">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2128B">
        <w:rPr>
          <w:b/>
          <w:bCs w:val="0"/>
          <w:i/>
          <w:snapToGrid w:val="0"/>
          <w:sz w:val="24"/>
          <w:szCs w:val="24"/>
          <w:vertAlign w:val="superscript"/>
        </w:rPr>
        <w:t xml:space="preserve"> стоимость заявки/предложения.*</w:t>
      </w:r>
    </w:p>
    <w:p w14:paraId="0E3FDAD3" w14:textId="77777777" w:rsidR="00E86C33" w:rsidRPr="00E2128B"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2128B">
        <w:rPr>
          <w:bCs w:val="0"/>
          <w:snapToGrid w:val="0"/>
          <w:sz w:val="24"/>
          <w:szCs w:val="24"/>
        </w:rPr>
        <w:t>___________________________________</w:t>
      </w:r>
    </w:p>
    <w:p w14:paraId="42BA82C8" w14:textId="77777777" w:rsidR="00E86C33" w:rsidRPr="00E2128B"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2128B">
        <w:rPr>
          <w:bCs w:val="0"/>
          <w:snapToGrid w:val="0"/>
          <w:sz w:val="24"/>
          <w:szCs w:val="24"/>
          <w:vertAlign w:val="superscript"/>
        </w:rPr>
        <w:t xml:space="preserve">                                     (подпись, М.П.)</w:t>
      </w:r>
    </w:p>
    <w:p w14:paraId="0837F9FE" w14:textId="77777777" w:rsidR="00E86C33" w:rsidRPr="00E2128B"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2128B">
        <w:rPr>
          <w:bCs w:val="0"/>
          <w:snapToGrid w:val="0"/>
          <w:sz w:val="24"/>
          <w:szCs w:val="24"/>
        </w:rPr>
        <w:t>____________________________________</w:t>
      </w:r>
    </w:p>
    <w:p w14:paraId="667E35C0" w14:textId="77777777" w:rsidR="00E86C33" w:rsidRPr="00E2128B"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2128B">
        <w:rPr>
          <w:bCs w:val="0"/>
          <w:snapToGrid w:val="0"/>
          <w:sz w:val="24"/>
          <w:szCs w:val="24"/>
          <w:vertAlign w:val="superscript"/>
        </w:rPr>
        <w:t xml:space="preserve">(фамилия, имя, отчество </w:t>
      </w:r>
      <w:proofErr w:type="gramStart"/>
      <w:r w:rsidRPr="00E2128B">
        <w:rPr>
          <w:bCs w:val="0"/>
          <w:snapToGrid w:val="0"/>
          <w:sz w:val="24"/>
          <w:szCs w:val="24"/>
          <w:vertAlign w:val="superscript"/>
        </w:rPr>
        <w:t>подписавшего</w:t>
      </w:r>
      <w:proofErr w:type="gramEnd"/>
      <w:r w:rsidRPr="00E2128B">
        <w:rPr>
          <w:bCs w:val="0"/>
          <w:snapToGrid w:val="0"/>
          <w:sz w:val="24"/>
          <w:szCs w:val="24"/>
          <w:vertAlign w:val="superscript"/>
        </w:rPr>
        <w:t>, должность)</w:t>
      </w:r>
    </w:p>
    <w:p w14:paraId="12E0F499" w14:textId="77777777" w:rsidR="00E86C33" w:rsidRPr="00E2128B"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2128B"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2128B">
        <w:rPr>
          <w:b/>
          <w:bCs w:val="0"/>
          <w:snapToGrid w:val="0"/>
          <w:sz w:val="20"/>
          <w:szCs w:val="20"/>
        </w:rPr>
        <w:t>конец формы</w:t>
      </w:r>
    </w:p>
    <w:p w14:paraId="354DCF3E" w14:textId="77777777" w:rsidR="00E86C33" w:rsidRPr="00E2128B" w:rsidRDefault="00E86C33" w:rsidP="00E86C33">
      <w:pPr>
        <w:rPr>
          <w:bCs w:val="0"/>
          <w:sz w:val="20"/>
          <w:szCs w:val="20"/>
        </w:rPr>
      </w:pPr>
    </w:p>
    <w:p w14:paraId="05143CB1" w14:textId="77777777" w:rsidR="00E86C33" w:rsidRPr="00E2128B"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2128B">
        <w:rPr>
          <w:b/>
          <w:bCs w:val="0"/>
          <w:snapToGrid w:val="0"/>
          <w:sz w:val="20"/>
          <w:szCs w:val="20"/>
        </w:rPr>
        <w:t>Инструкции по заполнению</w:t>
      </w:r>
    </w:p>
    <w:p w14:paraId="74690A7E" w14:textId="77777777" w:rsidR="00E86C33" w:rsidRPr="00E2128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2128B">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2128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2128B">
        <w:rPr>
          <w:bCs w:val="0"/>
          <w:snapToGrid w:val="0"/>
          <w:sz w:val="20"/>
          <w:szCs w:val="20"/>
        </w:rPr>
        <w:t xml:space="preserve">Участник указывает свое фирменное наименование (в </w:t>
      </w:r>
      <w:proofErr w:type="spellStart"/>
      <w:r w:rsidRPr="00E2128B">
        <w:rPr>
          <w:bCs w:val="0"/>
          <w:snapToGrid w:val="0"/>
          <w:sz w:val="20"/>
          <w:szCs w:val="20"/>
        </w:rPr>
        <w:t>т.ч</w:t>
      </w:r>
      <w:proofErr w:type="spellEnd"/>
      <w:r w:rsidRPr="00E2128B">
        <w:rPr>
          <w:bCs w:val="0"/>
          <w:snapToGrid w:val="0"/>
          <w:sz w:val="20"/>
          <w:szCs w:val="20"/>
        </w:rPr>
        <w:t>. организационно-правовую форму) и свой адрес.</w:t>
      </w:r>
    </w:p>
    <w:p w14:paraId="1B5B104F" w14:textId="77777777" w:rsidR="00E86C33" w:rsidRPr="00E2128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2128B">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2128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2128B">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2128B">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2128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2128B">
        <w:rPr>
          <w:bCs w:val="0"/>
          <w:snapToGrid w:val="0"/>
          <w:sz w:val="20"/>
          <w:szCs w:val="20"/>
        </w:rPr>
        <w:t xml:space="preserve">Помимо </w:t>
      </w:r>
      <w:proofErr w:type="gramStart"/>
      <w:r w:rsidRPr="00E2128B">
        <w:rPr>
          <w:bCs w:val="0"/>
          <w:snapToGrid w:val="0"/>
          <w:sz w:val="20"/>
          <w:szCs w:val="20"/>
        </w:rPr>
        <w:t>скан-копии</w:t>
      </w:r>
      <w:proofErr w:type="gramEnd"/>
      <w:r w:rsidRPr="00E2128B">
        <w:rPr>
          <w:bCs w:val="0"/>
          <w:snapToGrid w:val="0"/>
          <w:sz w:val="20"/>
          <w:szCs w:val="20"/>
        </w:rPr>
        <w:t xml:space="preserve"> необходимо приложить в формате </w:t>
      </w:r>
      <w:proofErr w:type="spellStart"/>
      <w:r w:rsidRPr="00E2128B">
        <w:rPr>
          <w:bCs w:val="0"/>
          <w:snapToGrid w:val="0"/>
          <w:sz w:val="20"/>
          <w:szCs w:val="20"/>
        </w:rPr>
        <w:t>Excel</w:t>
      </w:r>
      <w:proofErr w:type="spellEnd"/>
      <w:r w:rsidRPr="00E2128B">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2128B">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1553E80"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4B85CC"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258C005"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1CB62A5"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294442F"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D089CAA"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E6ED436"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CD00D23"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494B262"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78C3C0F"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E8D8D9"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D3EF05"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858C21"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B5D8475"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AF7EBB"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9DA579"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AE1EF1F"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9F3BC5"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FC4E7A8"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FF7F1DE"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606C9AE"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74181D"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9CDECB2"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BFE528A"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B144DB"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AB85C4"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4375B97"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AC169DA"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9069A4C"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5A4819"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B8CD5E7"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F6CB46"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AE0F36E"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E782E1"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94A2E4"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F39E4AA" w14:textId="77777777" w:rsidR="00E2128B" w:rsidRDefault="00E2128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bookmarkEnd w:id="265"/>
    <w:p w14:paraId="32E5ADEB" w14:textId="2A2A3B9A" w:rsidR="00DD014F" w:rsidRPr="00E2128B" w:rsidRDefault="00DD014F" w:rsidP="00604784">
      <w:pPr>
        <w:pStyle w:val="7-"/>
        <w:rPr>
          <w:snapToGrid w:val="0"/>
        </w:rPr>
      </w:pPr>
    </w:p>
    <w:p w14:paraId="304DD083" w14:textId="77777777" w:rsidR="00DD014F" w:rsidRPr="00E2128B" w:rsidRDefault="00DD014F" w:rsidP="004657D0">
      <w:pPr>
        <w:spacing w:line="240" w:lineRule="auto"/>
        <w:jc w:val="right"/>
        <w:rPr>
          <w:bCs w:val="0"/>
          <w:snapToGrid w:val="0"/>
        </w:rPr>
      </w:pPr>
      <w:r w:rsidRPr="00E2128B">
        <w:rPr>
          <w:bCs w:val="0"/>
          <w:snapToGrid w:val="0"/>
        </w:rPr>
        <w:t>Приложение № ___ к заявке на участие</w:t>
      </w:r>
    </w:p>
    <w:p w14:paraId="3444F7A6" w14:textId="77777777" w:rsidR="00DD014F" w:rsidRPr="00E2128B" w:rsidRDefault="00DD014F" w:rsidP="004657D0">
      <w:pPr>
        <w:spacing w:line="240" w:lineRule="auto"/>
        <w:jc w:val="right"/>
        <w:rPr>
          <w:bCs w:val="0"/>
          <w:snapToGrid w:val="0"/>
        </w:rPr>
      </w:pPr>
      <w:r w:rsidRPr="00E2128B">
        <w:rPr>
          <w:bCs w:val="0"/>
          <w:snapToGrid w:val="0"/>
        </w:rPr>
        <w:t>от «____»_____________ </w:t>
      </w:r>
      <w:proofErr w:type="gramStart"/>
      <w:r w:rsidRPr="00E2128B">
        <w:rPr>
          <w:bCs w:val="0"/>
          <w:snapToGrid w:val="0"/>
        </w:rPr>
        <w:t>г</w:t>
      </w:r>
      <w:proofErr w:type="gramEnd"/>
      <w:r w:rsidRPr="00E2128B">
        <w:rPr>
          <w:bCs w:val="0"/>
          <w:snapToGrid w:val="0"/>
        </w:rPr>
        <w:t>. №__________</w:t>
      </w:r>
    </w:p>
    <w:p w14:paraId="54DD6EC6" w14:textId="77777777" w:rsidR="00DD014F" w:rsidRPr="00E2128B" w:rsidRDefault="00DD014F" w:rsidP="004657D0">
      <w:pPr>
        <w:tabs>
          <w:tab w:val="left" w:pos="1080"/>
        </w:tabs>
        <w:spacing w:line="240" w:lineRule="auto"/>
        <w:ind w:firstLine="540"/>
        <w:jc w:val="right"/>
      </w:pPr>
    </w:p>
    <w:p w14:paraId="4DEF891B" w14:textId="77777777" w:rsidR="00DD014F" w:rsidRPr="00E2128B" w:rsidRDefault="00DD014F" w:rsidP="004657D0">
      <w:pPr>
        <w:tabs>
          <w:tab w:val="left" w:pos="1080"/>
        </w:tabs>
        <w:spacing w:line="240" w:lineRule="auto"/>
        <w:ind w:firstLine="540"/>
        <w:jc w:val="right"/>
      </w:pPr>
    </w:p>
    <w:p w14:paraId="796BAF37" w14:textId="77777777" w:rsidR="00DD014F" w:rsidRPr="00E2128B" w:rsidRDefault="00DD014F" w:rsidP="00DD014F">
      <w:pPr>
        <w:keepNext/>
        <w:tabs>
          <w:tab w:val="num" w:pos="1134"/>
        </w:tabs>
        <w:spacing w:line="240" w:lineRule="auto"/>
        <w:jc w:val="center"/>
        <w:outlineLvl w:val="1"/>
        <w:rPr>
          <w:b/>
        </w:rPr>
      </w:pPr>
      <w:bookmarkStart w:id="266" w:name="_Анкета_Участника_конкурса"/>
      <w:bookmarkStart w:id="267" w:name="_Toc298234715"/>
      <w:bookmarkStart w:id="268" w:name="_Toc255987077"/>
      <w:bookmarkStart w:id="269" w:name="_Toc307936269"/>
      <w:bookmarkEnd w:id="266"/>
      <w:r w:rsidRPr="00E2128B">
        <w:rPr>
          <w:b/>
        </w:rPr>
        <w:t>Анкета Участника закупки</w:t>
      </w:r>
      <w:bookmarkEnd w:id="267"/>
      <w:bookmarkEnd w:id="268"/>
      <w:bookmarkEnd w:id="269"/>
    </w:p>
    <w:p w14:paraId="332DCC17" w14:textId="77777777" w:rsidR="00DD014F" w:rsidRPr="00E2128B" w:rsidRDefault="00DD014F" w:rsidP="004657D0">
      <w:pPr>
        <w:tabs>
          <w:tab w:val="left" w:pos="1080"/>
        </w:tabs>
        <w:spacing w:line="240" w:lineRule="auto"/>
        <w:ind w:firstLine="540"/>
        <w:rPr>
          <w:b/>
        </w:rPr>
      </w:pPr>
      <w:bookmarkStart w:id="270" w:name="_Toc247081589"/>
      <w:r w:rsidRPr="00E2128B">
        <w:rPr>
          <w:b/>
        </w:rPr>
        <w:t xml:space="preserve">Способ и наименование закупки _______________________________________ </w:t>
      </w:r>
    </w:p>
    <w:p w14:paraId="7EFB529D" w14:textId="77777777" w:rsidR="00DD014F" w:rsidRPr="00E2128B" w:rsidRDefault="00DD014F" w:rsidP="004657D0">
      <w:pPr>
        <w:tabs>
          <w:tab w:val="left" w:pos="1080"/>
        </w:tabs>
        <w:spacing w:line="240" w:lineRule="auto"/>
        <w:ind w:firstLine="540"/>
        <w:rPr>
          <w:b/>
        </w:rPr>
      </w:pPr>
      <w:r w:rsidRPr="00E2128B">
        <w:rPr>
          <w:b/>
        </w:rPr>
        <w:t>Лот ___</w:t>
      </w:r>
    </w:p>
    <w:p w14:paraId="0A9D3D16" w14:textId="77777777" w:rsidR="00DD014F" w:rsidRPr="00E2128B" w:rsidRDefault="00DD014F" w:rsidP="004657D0">
      <w:pPr>
        <w:tabs>
          <w:tab w:val="left" w:pos="1080"/>
        </w:tabs>
        <w:spacing w:line="240" w:lineRule="auto"/>
        <w:ind w:firstLine="540"/>
        <w:rPr>
          <w:b/>
        </w:rPr>
      </w:pPr>
      <w:r w:rsidRPr="00E2128B">
        <w:rPr>
          <w:b/>
        </w:rPr>
        <w:t xml:space="preserve">Участник закупки: ________________________________ </w:t>
      </w:r>
    </w:p>
    <w:bookmarkEnd w:id="270"/>
    <w:p w14:paraId="4D3D25C5" w14:textId="77777777" w:rsidR="00DD014F" w:rsidRPr="00E2128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E2128B" w14:paraId="66EC5761" w14:textId="77777777" w:rsidTr="005375B4">
        <w:trPr>
          <w:cantSplit/>
          <w:trHeight w:val="240"/>
        </w:trPr>
        <w:tc>
          <w:tcPr>
            <w:tcW w:w="418" w:type="pct"/>
            <w:vAlign w:val="center"/>
          </w:tcPr>
          <w:p w14:paraId="3DDED9EC"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w:t>
            </w:r>
          </w:p>
        </w:tc>
        <w:tc>
          <w:tcPr>
            <w:tcW w:w="2771" w:type="pct"/>
            <w:vAlign w:val="center"/>
          </w:tcPr>
          <w:p w14:paraId="295B0708"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Наименование</w:t>
            </w:r>
          </w:p>
        </w:tc>
        <w:tc>
          <w:tcPr>
            <w:tcW w:w="1811" w:type="pct"/>
            <w:vAlign w:val="center"/>
          </w:tcPr>
          <w:p w14:paraId="24297EA5"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Сведения об Участнике закупки</w:t>
            </w:r>
          </w:p>
        </w:tc>
      </w:tr>
      <w:tr w:rsidR="004657D0" w:rsidRPr="00E2128B" w14:paraId="484E272C" w14:textId="77777777" w:rsidTr="005375B4">
        <w:trPr>
          <w:cantSplit/>
          <w:trHeight w:val="64"/>
        </w:trPr>
        <w:tc>
          <w:tcPr>
            <w:tcW w:w="418" w:type="pct"/>
            <w:vAlign w:val="center"/>
          </w:tcPr>
          <w:p w14:paraId="13E12378"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1.</w:t>
            </w:r>
          </w:p>
        </w:tc>
        <w:tc>
          <w:tcPr>
            <w:tcW w:w="2771" w:type="pct"/>
            <w:vAlign w:val="center"/>
          </w:tcPr>
          <w:p w14:paraId="3F1A7667"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Полное фирменное наименование</w:t>
            </w:r>
          </w:p>
        </w:tc>
        <w:tc>
          <w:tcPr>
            <w:tcW w:w="1811" w:type="pct"/>
            <w:vAlign w:val="center"/>
          </w:tcPr>
          <w:p w14:paraId="753D3604" w14:textId="77777777" w:rsidR="004657D0" w:rsidRPr="00E2128B" w:rsidRDefault="004657D0" w:rsidP="005375B4">
            <w:pPr>
              <w:tabs>
                <w:tab w:val="left" w:pos="1080"/>
              </w:tabs>
              <w:spacing w:line="240" w:lineRule="auto"/>
              <w:ind w:firstLine="0"/>
              <w:jc w:val="center"/>
              <w:rPr>
                <w:sz w:val="20"/>
                <w:szCs w:val="20"/>
              </w:rPr>
            </w:pPr>
          </w:p>
        </w:tc>
      </w:tr>
      <w:tr w:rsidR="004657D0" w:rsidRPr="00E2128B" w14:paraId="7AAD519E" w14:textId="77777777" w:rsidTr="005375B4">
        <w:trPr>
          <w:cantSplit/>
        </w:trPr>
        <w:tc>
          <w:tcPr>
            <w:tcW w:w="418" w:type="pct"/>
            <w:vAlign w:val="center"/>
          </w:tcPr>
          <w:p w14:paraId="7941963A"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2.</w:t>
            </w:r>
          </w:p>
        </w:tc>
        <w:tc>
          <w:tcPr>
            <w:tcW w:w="2771" w:type="pct"/>
            <w:vAlign w:val="center"/>
          </w:tcPr>
          <w:p w14:paraId="642D27B4"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E2128B" w:rsidRDefault="004657D0" w:rsidP="005375B4">
            <w:pPr>
              <w:tabs>
                <w:tab w:val="left" w:pos="1080"/>
              </w:tabs>
              <w:spacing w:line="240" w:lineRule="auto"/>
              <w:ind w:firstLine="0"/>
              <w:jc w:val="center"/>
              <w:rPr>
                <w:sz w:val="20"/>
                <w:szCs w:val="20"/>
              </w:rPr>
            </w:pPr>
          </w:p>
        </w:tc>
      </w:tr>
      <w:tr w:rsidR="004657D0" w:rsidRPr="00E2128B" w14:paraId="71E6A62F" w14:textId="77777777" w:rsidTr="005375B4">
        <w:trPr>
          <w:cantSplit/>
        </w:trPr>
        <w:tc>
          <w:tcPr>
            <w:tcW w:w="418" w:type="pct"/>
            <w:vAlign w:val="center"/>
          </w:tcPr>
          <w:p w14:paraId="66210744"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3.</w:t>
            </w:r>
          </w:p>
        </w:tc>
        <w:tc>
          <w:tcPr>
            <w:tcW w:w="2771" w:type="pct"/>
            <w:vAlign w:val="center"/>
          </w:tcPr>
          <w:p w14:paraId="1C20B910"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E2128B" w:rsidRDefault="004657D0" w:rsidP="005375B4">
            <w:pPr>
              <w:tabs>
                <w:tab w:val="left" w:pos="1080"/>
              </w:tabs>
              <w:spacing w:line="240" w:lineRule="auto"/>
              <w:ind w:firstLine="0"/>
              <w:jc w:val="center"/>
              <w:rPr>
                <w:sz w:val="20"/>
                <w:szCs w:val="20"/>
              </w:rPr>
            </w:pPr>
          </w:p>
        </w:tc>
      </w:tr>
      <w:tr w:rsidR="004657D0" w:rsidRPr="00E2128B" w14:paraId="1AB22FF7" w14:textId="77777777" w:rsidTr="005375B4">
        <w:trPr>
          <w:cantSplit/>
        </w:trPr>
        <w:tc>
          <w:tcPr>
            <w:tcW w:w="418" w:type="pct"/>
            <w:vAlign w:val="center"/>
          </w:tcPr>
          <w:p w14:paraId="38823F6D"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4.</w:t>
            </w:r>
          </w:p>
        </w:tc>
        <w:tc>
          <w:tcPr>
            <w:tcW w:w="2771" w:type="pct"/>
            <w:vAlign w:val="center"/>
          </w:tcPr>
          <w:p w14:paraId="77C8173B"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Дата и номер, кем выдано.</w:t>
            </w:r>
          </w:p>
        </w:tc>
      </w:tr>
      <w:tr w:rsidR="004657D0" w:rsidRPr="00E2128B" w14:paraId="13F98DCF" w14:textId="77777777" w:rsidTr="005375B4">
        <w:trPr>
          <w:cantSplit/>
        </w:trPr>
        <w:tc>
          <w:tcPr>
            <w:tcW w:w="418" w:type="pct"/>
            <w:vAlign w:val="center"/>
          </w:tcPr>
          <w:p w14:paraId="40E6E482"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5.</w:t>
            </w:r>
          </w:p>
        </w:tc>
        <w:tc>
          <w:tcPr>
            <w:tcW w:w="2771" w:type="pct"/>
            <w:vAlign w:val="center"/>
          </w:tcPr>
          <w:p w14:paraId="74D91788"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Код субъекта РФ</w:t>
            </w:r>
          </w:p>
        </w:tc>
        <w:tc>
          <w:tcPr>
            <w:tcW w:w="1811" w:type="pct"/>
            <w:vAlign w:val="center"/>
          </w:tcPr>
          <w:p w14:paraId="4768A11C"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Указать код</w:t>
            </w:r>
          </w:p>
        </w:tc>
      </w:tr>
      <w:tr w:rsidR="004657D0" w:rsidRPr="00E2128B" w14:paraId="674336C3" w14:textId="77777777" w:rsidTr="005375B4">
        <w:trPr>
          <w:cantSplit/>
        </w:trPr>
        <w:tc>
          <w:tcPr>
            <w:tcW w:w="418" w:type="pct"/>
            <w:vAlign w:val="center"/>
          </w:tcPr>
          <w:p w14:paraId="67C2017C"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6.</w:t>
            </w:r>
          </w:p>
        </w:tc>
        <w:tc>
          <w:tcPr>
            <w:tcW w:w="2771" w:type="pct"/>
            <w:vAlign w:val="center"/>
          </w:tcPr>
          <w:p w14:paraId="18BFD03C"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ОКТМО</w:t>
            </w:r>
          </w:p>
        </w:tc>
        <w:tc>
          <w:tcPr>
            <w:tcW w:w="1811" w:type="pct"/>
            <w:vAlign w:val="center"/>
          </w:tcPr>
          <w:p w14:paraId="11A44DA4"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Указать код</w:t>
            </w:r>
          </w:p>
        </w:tc>
      </w:tr>
      <w:tr w:rsidR="004657D0" w:rsidRPr="00E2128B" w14:paraId="1FD8EA60" w14:textId="77777777" w:rsidTr="005375B4">
        <w:trPr>
          <w:cantSplit/>
        </w:trPr>
        <w:tc>
          <w:tcPr>
            <w:tcW w:w="418" w:type="pct"/>
            <w:vAlign w:val="center"/>
          </w:tcPr>
          <w:p w14:paraId="1898BACC"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7.</w:t>
            </w:r>
          </w:p>
        </w:tc>
        <w:tc>
          <w:tcPr>
            <w:tcW w:w="2771" w:type="pct"/>
            <w:vAlign w:val="center"/>
          </w:tcPr>
          <w:p w14:paraId="3642E36D"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ОКВЭД</w:t>
            </w:r>
          </w:p>
        </w:tc>
        <w:tc>
          <w:tcPr>
            <w:tcW w:w="1811" w:type="pct"/>
            <w:vAlign w:val="center"/>
          </w:tcPr>
          <w:p w14:paraId="3F1B92BB"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Указать код</w:t>
            </w:r>
          </w:p>
        </w:tc>
      </w:tr>
      <w:tr w:rsidR="004657D0" w:rsidRPr="00E2128B" w14:paraId="47408E4C" w14:textId="77777777" w:rsidTr="005375B4">
        <w:trPr>
          <w:cantSplit/>
        </w:trPr>
        <w:tc>
          <w:tcPr>
            <w:tcW w:w="418" w:type="pct"/>
            <w:vAlign w:val="center"/>
          </w:tcPr>
          <w:p w14:paraId="5FA42191"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8.</w:t>
            </w:r>
          </w:p>
        </w:tc>
        <w:tc>
          <w:tcPr>
            <w:tcW w:w="2771" w:type="pct"/>
            <w:vAlign w:val="center"/>
          </w:tcPr>
          <w:p w14:paraId="36A89676"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ИНН</w:t>
            </w:r>
          </w:p>
        </w:tc>
        <w:tc>
          <w:tcPr>
            <w:tcW w:w="1811" w:type="pct"/>
            <w:vAlign w:val="center"/>
          </w:tcPr>
          <w:p w14:paraId="7CA0FE16"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Указать код</w:t>
            </w:r>
          </w:p>
        </w:tc>
      </w:tr>
      <w:tr w:rsidR="004657D0" w:rsidRPr="00E2128B" w14:paraId="00BE588A" w14:textId="77777777" w:rsidTr="005375B4">
        <w:trPr>
          <w:cantSplit/>
        </w:trPr>
        <w:tc>
          <w:tcPr>
            <w:tcW w:w="418" w:type="pct"/>
            <w:vAlign w:val="center"/>
          </w:tcPr>
          <w:p w14:paraId="129FE0A4"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9.</w:t>
            </w:r>
          </w:p>
        </w:tc>
        <w:tc>
          <w:tcPr>
            <w:tcW w:w="2771" w:type="pct"/>
            <w:vAlign w:val="center"/>
          </w:tcPr>
          <w:p w14:paraId="1A799DB1"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КПП</w:t>
            </w:r>
          </w:p>
        </w:tc>
        <w:tc>
          <w:tcPr>
            <w:tcW w:w="1811" w:type="pct"/>
            <w:vAlign w:val="center"/>
          </w:tcPr>
          <w:p w14:paraId="46A345EC"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Указать код</w:t>
            </w:r>
          </w:p>
        </w:tc>
      </w:tr>
      <w:tr w:rsidR="004657D0" w:rsidRPr="00E2128B" w14:paraId="744D2174" w14:textId="77777777" w:rsidTr="005375B4">
        <w:trPr>
          <w:cantSplit/>
        </w:trPr>
        <w:tc>
          <w:tcPr>
            <w:tcW w:w="418" w:type="pct"/>
            <w:vAlign w:val="center"/>
          </w:tcPr>
          <w:p w14:paraId="21574588"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10.</w:t>
            </w:r>
          </w:p>
        </w:tc>
        <w:tc>
          <w:tcPr>
            <w:tcW w:w="2771" w:type="pct"/>
            <w:vAlign w:val="center"/>
          </w:tcPr>
          <w:p w14:paraId="2C132A01"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ОГРН</w:t>
            </w:r>
          </w:p>
        </w:tc>
        <w:tc>
          <w:tcPr>
            <w:tcW w:w="1811" w:type="pct"/>
            <w:vAlign w:val="center"/>
          </w:tcPr>
          <w:p w14:paraId="763F4529"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Указать код</w:t>
            </w:r>
          </w:p>
        </w:tc>
      </w:tr>
      <w:tr w:rsidR="004657D0" w:rsidRPr="00E2128B" w14:paraId="599653F1" w14:textId="77777777" w:rsidTr="005375B4">
        <w:trPr>
          <w:cantSplit/>
        </w:trPr>
        <w:tc>
          <w:tcPr>
            <w:tcW w:w="418" w:type="pct"/>
            <w:vAlign w:val="center"/>
          </w:tcPr>
          <w:p w14:paraId="4E09426C"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11.</w:t>
            </w:r>
          </w:p>
        </w:tc>
        <w:tc>
          <w:tcPr>
            <w:tcW w:w="2771" w:type="pct"/>
            <w:vAlign w:val="center"/>
          </w:tcPr>
          <w:p w14:paraId="5445F6A2"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ОКПО</w:t>
            </w:r>
          </w:p>
        </w:tc>
        <w:tc>
          <w:tcPr>
            <w:tcW w:w="1811" w:type="pct"/>
            <w:vAlign w:val="center"/>
          </w:tcPr>
          <w:p w14:paraId="1B13970B"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Указать код</w:t>
            </w:r>
          </w:p>
        </w:tc>
      </w:tr>
      <w:tr w:rsidR="004657D0" w:rsidRPr="00E2128B" w14:paraId="36960B56" w14:textId="77777777" w:rsidTr="005375B4">
        <w:trPr>
          <w:cantSplit/>
        </w:trPr>
        <w:tc>
          <w:tcPr>
            <w:tcW w:w="418" w:type="pct"/>
            <w:vAlign w:val="center"/>
          </w:tcPr>
          <w:p w14:paraId="771F214F"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12.</w:t>
            </w:r>
          </w:p>
        </w:tc>
        <w:tc>
          <w:tcPr>
            <w:tcW w:w="2771" w:type="pct"/>
            <w:vAlign w:val="center"/>
          </w:tcPr>
          <w:p w14:paraId="004DCEF6"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ОКОПФ</w:t>
            </w:r>
          </w:p>
        </w:tc>
        <w:tc>
          <w:tcPr>
            <w:tcW w:w="1811" w:type="pct"/>
            <w:vAlign w:val="center"/>
          </w:tcPr>
          <w:p w14:paraId="44095F33"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Указать код</w:t>
            </w:r>
          </w:p>
        </w:tc>
      </w:tr>
      <w:tr w:rsidR="004657D0" w:rsidRPr="00E2128B" w14:paraId="20E44973" w14:textId="77777777" w:rsidTr="005375B4">
        <w:trPr>
          <w:cantSplit/>
        </w:trPr>
        <w:tc>
          <w:tcPr>
            <w:tcW w:w="418" w:type="pct"/>
            <w:vAlign w:val="center"/>
          </w:tcPr>
          <w:p w14:paraId="353DA202"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13.</w:t>
            </w:r>
          </w:p>
        </w:tc>
        <w:tc>
          <w:tcPr>
            <w:tcW w:w="2771" w:type="pct"/>
            <w:vAlign w:val="center"/>
          </w:tcPr>
          <w:p w14:paraId="187CF04F"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ОКФОС</w:t>
            </w:r>
          </w:p>
        </w:tc>
        <w:tc>
          <w:tcPr>
            <w:tcW w:w="1811" w:type="pct"/>
            <w:vAlign w:val="center"/>
          </w:tcPr>
          <w:p w14:paraId="0C1BC86A"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Указать код</w:t>
            </w:r>
          </w:p>
        </w:tc>
      </w:tr>
      <w:tr w:rsidR="004657D0" w:rsidRPr="00E2128B" w14:paraId="2341C4A2" w14:textId="77777777" w:rsidTr="005375B4">
        <w:trPr>
          <w:cantSplit/>
        </w:trPr>
        <w:tc>
          <w:tcPr>
            <w:tcW w:w="418" w:type="pct"/>
            <w:vAlign w:val="center"/>
          </w:tcPr>
          <w:p w14:paraId="70E28A6E"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14.</w:t>
            </w:r>
          </w:p>
        </w:tc>
        <w:tc>
          <w:tcPr>
            <w:tcW w:w="2771" w:type="pct"/>
            <w:vAlign w:val="center"/>
          </w:tcPr>
          <w:p w14:paraId="3DE58D01"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Полный юридический адрес</w:t>
            </w:r>
          </w:p>
        </w:tc>
        <w:tc>
          <w:tcPr>
            <w:tcW w:w="1811" w:type="pct"/>
            <w:vAlign w:val="center"/>
          </w:tcPr>
          <w:p w14:paraId="2A5F40B2"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Почтовый индекс, субъект РФ, город, улица, номер дома, квартира/офис.</w:t>
            </w:r>
          </w:p>
        </w:tc>
      </w:tr>
      <w:tr w:rsidR="004657D0" w:rsidRPr="00E2128B" w14:paraId="62D03CDD" w14:textId="77777777" w:rsidTr="005375B4">
        <w:trPr>
          <w:cantSplit/>
        </w:trPr>
        <w:tc>
          <w:tcPr>
            <w:tcW w:w="418" w:type="pct"/>
            <w:vAlign w:val="center"/>
          </w:tcPr>
          <w:p w14:paraId="2D2137C5"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15.</w:t>
            </w:r>
          </w:p>
        </w:tc>
        <w:tc>
          <w:tcPr>
            <w:tcW w:w="2771" w:type="pct"/>
            <w:vAlign w:val="center"/>
          </w:tcPr>
          <w:p w14:paraId="6E654DE4"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Почтовый адрес</w:t>
            </w:r>
          </w:p>
        </w:tc>
        <w:tc>
          <w:tcPr>
            <w:tcW w:w="1811" w:type="pct"/>
            <w:vAlign w:val="center"/>
          </w:tcPr>
          <w:p w14:paraId="3F6A0F0D" w14:textId="77777777" w:rsidR="004657D0" w:rsidRPr="00E2128B" w:rsidRDefault="004657D0" w:rsidP="005375B4">
            <w:pPr>
              <w:tabs>
                <w:tab w:val="left" w:pos="1080"/>
              </w:tabs>
              <w:spacing w:line="240" w:lineRule="auto"/>
              <w:ind w:firstLine="0"/>
              <w:jc w:val="center"/>
              <w:rPr>
                <w:sz w:val="20"/>
                <w:szCs w:val="20"/>
              </w:rPr>
            </w:pPr>
          </w:p>
        </w:tc>
      </w:tr>
      <w:tr w:rsidR="004657D0" w:rsidRPr="00E2128B" w14:paraId="614CD9FA" w14:textId="77777777" w:rsidTr="005375B4">
        <w:trPr>
          <w:cantSplit/>
        </w:trPr>
        <w:tc>
          <w:tcPr>
            <w:tcW w:w="418" w:type="pct"/>
            <w:vAlign w:val="center"/>
          </w:tcPr>
          <w:p w14:paraId="69BBCDA3"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16.</w:t>
            </w:r>
          </w:p>
        </w:tc>
        <w:tc>
          <w:tcPr>
            <w:tcW w:w="2771" w:type="pct"/>
            <w:vAlign w:val="center"/>
          </w:tcPr>
          <w:p w14:paraId="64CCE0DF"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Фактическое местоположение</w:t>
            </w:r>
          </w:p>
        </w:tc>
        <w:tc>
          <w:tcPr>
            <w:tcW w:w="1811" w:type="pct"/>
            <w:vAlign w:val="center"/>
          </w:tcPr>
          <w:p w14:paraId="22DBB21D" w14:textId="77777777" w:rsidR="004657D0" w:rsidRPr="00E2128B" w:rsidRDefault="004657D0" w:rsidP="005375B4">
            <w:pPr>
              <w:tabs>
                <w:tab w:val="left" w:pos="1080"/>
              </w:tabs>
              <w:spacing w:line="240" w:lineRule="auto"/>
              <w:ind w:firstLine="0"/>
              <w:jc w:val="center"/>
              <w:rPr>
                <w:sz w:val="20"/>
                <w:szCs w:val="20"/>
              </w:rPr>
            </w:pPr>
          </w:p>
        </w:tc>
      </w:tr>
      <w:tr w:rsidR="004657D0" w:rsidRPr="00E2128B" w14:paraId="64A3ED43" w14:textId="77777777" w:rsidTr="005375B4">
        <w:trPr>
          <w:cantSplit/>
        </w:trPr>
        <w:tc>
          <w:tcPr>
            <w:tcW w:w="418" w:type="pct"/>
            <w:vAlign w:val="center"/>
          </w:tcPr>
          <w:p w14:paraId="5C5324AF"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17.</w:t>
            </w:r>
          </w:p>
        </w:tc>
        <w:tc>
          <w:tcPr>
            <w:tcW w:w="2771" w:type="pct"/>
            <w:vAlign w:val="center"/>
          </w:tcPr>
          <w:p w14:paraId="7CB337BF"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Филиалы: перечислить наименования и почтовые адреса</w:t>
            </w:r>
          </w:p>
        </w:tc>
        <w:tc>
          <w:tcPr>
            <w:tcW w:w="1811" w:type="pct"/>
            <w:vAlign w:val="center"/>
          </w:tcPr>
          <w:p w14:paraId="026E82FE" w14:textId="77777777" w:rsidR="004657D0" w:rsidRPr="00E2128B" w:rsidRDefault="004657D0" w:rsidP="005375B4">
            <w:pPr>
              <w:tabs>
                <w:tab w:val="left" w:pos="1080"/>
              </w:tabs>
              <w:spacing w:line="240" w:lineRule="auto"/>
              <w:ind w:firstLine="0"/>
              <w:jc w:val="center"/>
              <w:rPr>
                <w:sz w:val="20"/>
                <w:szCs w:val="20"/>
              </w:rPr>
            </w:pPr>
          </w:p>
        </w:tc>
      </w:tr>
      <w:tr w:rsidR="004657D0" w:rsidRPr="00E2128B" w14:paraId="69869FB3" w14:textId="77777777" w:rsidTr="005375B4">
        <w:trPr>
          <w:cantSplit/>
        </w:trPr>
        <w:tc>
          <w:tcPr>
            <w:tcW w:w="418" w:type="pct"/>
            <w:vAlign w:val="center"/>
          </w:tcPr>
          <w:p w14:paraId="7FD21CDF"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18.</w:t>
            </w:r>
          </w:p>
        </w:tc>
        <w:tc>
          <w:tcPr>
            <w:tcW w:w="2771" w:type="pct"/>
            <w:vAlign w:val="center"/>
          </w:tcPr>
          <w:p w14:paraId="3AAA9FAE"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E2128B" w:rsidRDefault="004657D0" w:rsidP="005375B4">
            <w:pPr>
              <w:tabs>
                <w:tab w:val="left" w:pos="1080"/>
              </w:tabs>
              <w:spacing w:line="240" w:lineRule="auto"/>
              <w:ind w:firstLine="0"/>
              <w:jc w:val="center"/>
              <w:rPr>
                <w:sz w:val="20"/>
                <w:szCs w:val="20"/>
              </w:rPr>
            </w:pPr>
          </w:p>
        </w:tc>
      </w:tr>
      <w:tr w:rsidR="004657D0" w:rsidRPr="00E2128B" w14:paraId="39144E12" w14:textId="77777777" w:rsidTr="005375B4">
        <w:trPr>
          <w:cantSplit/>
        </w:trPr>
        <w:tc>
          <w:tcPr>
            <w:tcW w:w="418" w:type="pct"/>
            <w:vAlign w:val="center"/>
          </w:tcPr>
          <w:p w14:paraId="6CA98E96"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19.</w:t>
            </w:r>
          </w:p>
        </w:tc>
        <w:tc>
          <w:tcPr>
            <w:tcW w:w="2771" w:type="pct"/>
            <w:vAlign w:val="center"/>
          </w:tcPr>
          <w:p w14:paraId="3FCFF44C"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Телефоны Участника закупки</w:t>
            </w:r>
          </w:p>
        </w:tc>
        <w:tc>
          <w:tcPr>
            <w:tcW w:w="1811" w:type="pct"/>
            <w:vAlign w:val="center"/>
          </w:tcPr>
          <w:p w14:paraId="27DBDF5A"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С указанием кода города.</w:t>
            </w:r>
          </w:p>
        </w:tc>
      </w:tr>
      <w:tr w:rsidR="004657D0" w:rsidRPr="00E2128B" w14:paraId="4176CF17" w14:textId="77777777" w:rsidTr="005375B4">
        <w:trPr>
          <w:cantSplit/>
          <w:trHeight w:val="116"/>
        </w:trPr>
        <w:tc>
          <w:tcPr>
            <w:tcW w:w="418" w:type="pct"/>
            <w:vAlign w:val="center"/>
          </w:tcPr>
          <w:p w14:paraId="5B03E23A"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20.</w:t>
            </w:r>
          </w:p>
        </w:tc>
        <w:tc>
          <w:tcPr>
            <w:tcW w:w="2771" w:type="pct"/>
            <w:vAlign w:val="center"/>
          </w:tcPr>
          <w:p w14:paraId="3F0AB52B"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Факс Участника закупки</w:t>
            </w:r>
          </w:p>
        </w:tc>
        <w:tc>
          <w:tcPr>
            <w:tcW w:w="1811" w:type="pct"/>
            <w:vAlign w:val="center"/>
          </w:tcPr>
          <w:p w14:paraId="18D51441"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С указанием кода города.</w:t>
            </w:r>
          </w:p>
        </w:tc>
      </w:tr>
      <w:tr w:rsidR="004657D0" w:rsidRPr="00E2128B" w14:paraId="277E5485" w14:textId="77777777" w:rsidTr="005375B4">
        <w:trPr>
          <w:cantSplit/>
        </w:trPr>
        <w:tc>
          <w:tcPr>
            <w:tcW w:w="418" w:type="pct"/>
            <w:vAlign w:val="center"/>
          </w:tcPr>
          <w:p w14:paraId="05F37828"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21.</w:t>
            </w:r>
          </w:p>
        </w:tc>
        <w:tc>
          <w:tcPr>
            <w:tcW w:w="2771" w:type="pct"/>
            <w:vAlign w:val="center"/>
          </w:tcPr>
          <w:p w14:paraId="68553EFE"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Адрес электронной почты Участника закупки</w:t>
            </w:r>
          </w:p>
        </w:tc>
        <w:tc>
          <w:tcPr>
            <w:tcW w:w="1811" w:type="pct"/>
            <w:vAlign w:val="center"/>
          </w:tcPr>
          <w:p w14:paraId="295E7369" w14:textId="77777777" w:rsidR="004657D0" w:rsidRPr="00E2128B" w:rsidRDefault="004657D0" w:rsidP="005375B4">
            <w:pPr>
              <w:tabs>
                <w:tab w:val="left" w:pos="1080"/>
              </w:tabs>
              <w:spacing w:line="240" w:lineRule="auto"/>
              <w:ind w:firstLine="0"/>
              <w:jc w:val="center"/>
              <w:rPr>
                <w:sz w:val="20"/>
                <w:szCs w:val="20"/>
              </w:rPr>
            </w:pPr>
          </w:p>
        </w:tc>
      </w:tr>
      <w:tr w:rsidR="004657D0" w:rsidRPr="00E2128B" w14:paraId="06688BBD" w14:textId="77777777" w:rsidTr="005375B4">
        <w:trPr>
          <w:cantSplit/>
        </w:trPr>
        <w:tc>
          <w:tcPr>
            <w:tcW w:w="418" w:type="pct"/>
            <w:vAlign w:val="center"/>
          </w:tcPr>
          <w:p w14:paraId="347D2FD5"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22.</w:t>
            </w:r>
          </w:p>
        </w:tc>
        <w:tc>
          <w:tcPr>
            <w:tcW w:w="2771" w:type="pct"/>
            <w:vAlign w:val="center"/>
          </w:tcPr>
          <w:p w14:paraId="41A0DD17"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E2128B" w:rsidRDefault="004657D0" w:rsidP="005375B4">
            <w:pPr>
              <w:tabs>
                <w:tab w:val="left" w:pos="1080"/>
              </w:tabs>
              <w:spacing w:line="240" w:lineRule="auto"/>
              <w:ind w:firstLine="0"/>
              <w:jc w:val="center"/>
              <w:rPr>
                <w:sz w:val="20"/>
                <w:szCs w:val="20"/>
              </w:rPr>
            </w:pPr>
          </w:p>
        </w:tc>
      </w:tr>
      <w:tr w:rsidR="004657D0" w:rsidRPr="00E2128B" w14:paraId="79926FD3" w14:textId="77777777" w:rsidTr="005375B4">
        <w:trPr>
          <w:cantSplit/>
        </w:trPr>
        <w:tc>
          <w:tcPr>
            <w:tcW w:w="418" w:type="pct"/>
            <w:vAlign w:val="center"/>
          </w:tcPr>
          <w:p w14:paraId="73C591DF"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23.</w:t>
            </w:r>
          </w:p>
        </w:tc>
        <w:tc>
          <w:tcPr>
            <w:tcW w:w="2771" w:type="pct"/>
            <w:vAlign w:val="center"/>
          </w:tcPr>
          <w:p w14:paraId="7D7A0B66" w14:textId="77777777" w:rsidR="004657D0" w:rsidRPr="00E2128B" w:rsidRDefault="004657D0" w:rsidP="005375B4">
            <w:pPr>
              <w:tabs>
                <w:tab w:val="left" w:pos="1080"/>
              </w:tabs>
              <w:spacing w:line="240" w:lineRule="auto"/>
              <w:ind w:firstLine="0"/>
              <w:jc w:val="center"/>
              <w:rPr>
                <w:sz w:val="20"/>
                <w:szCs w:val="20"/>
              </w:rPr>
            </w:pPr>
            <w:r w:rsidRPr="00E2128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E2128B" w:rsidRDefault="004657D0" w:rsidP="005375B4">
            <w:pPr>
              <w:tabs>
                <w:tab w:val="left" w:pos="1080"/>
              </w:tabs>
              <w:spacing w:line="240" w:lineRule="auto"/>
              <w:ind w:firstLine="0"/>
              <w:jc w:val="center"/>
              <w:rPr>
                <w:sz w:val="20"/>
                <w:szCs w:val="20"/>
              </w:rPr>
            </w:pPr>
          </w:p>
        </w:tc>
      </w:tr>
    </w:tbl>
    <w:p w14:paraId="01D8F9E0" w14:textId="77777777" w:rsidR="004657D0" w:rsidRPr="00E2128B" w:rsidRDefault="004657D0" w:rsidP="004657D0">
      <w:pPr>
        <w:tabs>
          <w:tab w:val="left" w:pos="1080"/>
        </w:tabs>
        <w:spacing w:line="240" w:lineRule="auto"/>
        <w:ind w:firstLine="540"/>
      </w:pPr>
    </w:p>
    <w:p w14:paraId="7BF6C28A" w14:textId="77777777" w:rsidR="004657D0" w:rsidRPr="00E2128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E2128B" w14:paraId="5F61BCCD" w14:textId="77777777" w:rsidTr="004657D0">
        <w:tc>
          <w:tcPr>
            <w:tcW w:w="3960" w:type="dxa"/>
            <w:tcBorders>
              <w:bottom w:val="single" w:sz="4" w:space="0" w:color="auto"/>
            </w:tcBorders>
          </w:tcPr>
          <w:p w14:paraId="449222DE" w14:textId="77777777" w:rsidR="004657D0" w:rsidRPr="00E2128B" w:rsidRDefault="004657D0" w:rsidP="004657D0">
            <w:pPr>
              <w:tabs>
                <w:tab w:val="left" w:pos="1080"/>
              </w:tabs>
              <w:spacing w:line="240" w:lineRule="auto"/>
              <w:ind w:firstLine="540"/>
              <w:rPr>
                <w:sz w:val="20"/>
                <w:szCs w:val="20"/>
              </w:rPr>
            </w:pPr>
          </w:p>
        </w:tc>
        <w:tc>
          <w:tcPr>
            <w:tcW w:w="1002" w:type="dxa"/>
          </w:tcPr>
          <w:p w14:paraId="35507D6F" w14:textId="77777777" w:rsidR="004657D0" w:rsidRPr="00E2128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E2128B" w:rsidRDefault="004657D0" w:rsidP="004657D0">
            <w:pPr>
              <w:tabs>
                <w:tab w:val="left" w:pos="1080"/>
              </w:tabs>
              <w:spacing w:line="240" w:lineRule="auto"/>
              <w:ind w:firstLine="540"/>
              <w:rPr>
                <w:sz w:val="20"/>
                <w:szCs w:val="20"/>
              </w:rPr>
            </w:pPr>
          </w:p>
        </w:tc>
      </w:tr>
      <w:tr w:rsidR="004657D0" w:rsidRPr="00E2128B" w14:paraId="362B36DA" w14:textId="77777777" w:rsidTr="004657D0">
        <w:tc>
          <w:tcPr>
            <w:tcW w:w="3960" w:type="dxa"/>
            <w:tcBorders>
              <w:top w:val="single" w:sz="4" w:space="0" w:color="auto"/>
            </w:tcBorders>
          </w:tcPr>
          <w:p w14:paraId="4394EB80" w14:textId="77777777" w:rsidR="004657D0" w:rsidRPr="00E2128B" w:rsidRDefault="004657D0" w:rsidP="004657D0">
            <w:pPr>
              <w:tabs>
                <w:tab w:val="left" w:pos="1080"/>
              </w:tabs>
              <w:spacing w:line="240" w:lineRule="auto"/>
              <w:rPr>
                <w:sz w:val="20"/>
                <w:szCs w:val="20"/>
              </w:rPr>
            </w:pPr>
            <w:r w:rsidRPr="00E2128B">
              <w:rPr>
                <w:sz w:val="20"/>
                <w:szCs w:val="20"/>
              </w:rPr>
              <w:t>(подпись уполномоченного представителя)</w:t>
            </w:r>
          </w:p>
        </w:tc>
        <w:tc>
          <w:tcPr>
            <w:tcW w:w="1002" w:type="dxa"/>
          </w:tcPr>
          <w:p w14:paraId="431B5DF9" w14:textId="77777777" w:rsidR="004657D0" w:rsidRPr="00E2128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E2128B" w:rsidRDefault="004657D0" w:rsidP="004657D0">
            <w:pPr>
              <w:tabs>
                <w:tab w:val="left" w:pos="1080"/>
              </w:tabs>
              <w:spacing w:line="240" w:lineRule="auto"/>
              <w:rPr>
                <w:sz w:val="20"/>
                <w:szCs w:val="20"/>
              </w:rPr>
            </w:pPr>
            <w:r w:rsidRPr="00E2128B">
              <w:rPr>
                <w:sz w:val="20"/>
                <w:szCs w:val="20"/>
              </w:rPr>
              <w:t xml:space="preserve">(фамилия, имя, отчество </w:t>
            </w:r>
            <w:proofErr w:type="gramStart"/>
            <w:r w:rsidRPr="00E2128B">
              <w:rPr>
                <w:sz w:val="20"/>
                <w:szCs w:val="20"/>
              </w:rPr>
              <w:t>подписавшего</w:t>
            </w:r>
            <w:proofErr w:type="gramEnd"/>
            <w:r w:rsidRPr="00E2128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E2128B">
        <w:rPr>
          <w:b/>
        </w:rPr>
        <w:t>М.П.</w:t>
      </w:r>
    </w:p>
    <w:p w14:paraId="721E8499" w14:textId="77777777" w:rsidR="00604784" w:rsidRPr="002436AB" w:rsidRDefault="00604784">
      <w:pPr>
        <w:suppressAutoHyphens w:val="0"/>
        <w:spacing w:line="240" w:lineRule="auto"/>
        <w:ind w:firstLine="0"/>
        <w:jc w:val="left"/>
        <w:rPr>
          <w:b/>
        </w:rPr>
      </w:pPr>
      <w:bookmarkStart w:id="271" w:name="_Протокол_разногласий_к"/>
      <w:bookmarkEnd w:id="257"/>
      <w:bookmarkEnd w:id="271"/>
      <w:r w:rsidRPr="002436AB">
        <w:rPr>
          <w:b/>
        </w:rPr>
        <w:br w:type="page"/>
      </w:r>
    </w:p>
    <w:p w14:paraId="17D1D93F" w14:textId="77777777" w:rsidR="004657D0" w:rsidRPr="00556B64" w:rsidRDefault="00604784" w:rsidP="00604784">
      <w:pPr>
        <w:pStyle w:val="7-"/>
        <w:rPr>
          <w:color w:val="0070C0"/>
        </w:rPr>
      </w:pPr>
      <w:bookmarkStart w:id="272" w:name="_Ref429411261"/>
      <w:r w:rsidRPr="00556B64">
        <w:rPr>
          <w:color w:val="0070C0"/>
        </w:rPr>
        <w:lastRenderedPageBreak/>
        <w:t xml:space="preserve"> </w:t>
      </w:r>
      <w:bookmarkEnd w:id="272"/>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3" w:name="_Toc368934346"/>
      <w:bookmarkStart w:id="274" w:name="_Toc369092710"/>
      <w:bookmarkStart w:id="275"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3"/>
      <w:bookmarkEnd w:id="274"/>
      <w:bookmarkEnd w:id="275"/>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6" w:name="_Ref429411386"/>
      <w:r w:rsidRPr="002436AB">
        <w:rPr>
          <w:snapToGrid w:val="0"/>
        </w:rPr>
        <w:lastRenderedPageBreak/>
        <w:t xml:space="preserve"> </w:t>
      </w:r>
      <w:bookmarkEnd w:id="276"/>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7" w:name="_Ref429411272"/>
      <w:r w:rsidRPr="00556B64">
        <w:rPr>
          <w:color w:val="0070C0"/>
        </w:rPr>
        <w:lastRenderedPageBreak/>
        <w:t xml:space="preserve"> </w:t>
      </w:r>
      <w:bookmarkEnd w:id="277"/>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8" w:name="P248"/>
            <w:bookmarkEnd w:id="278"/>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79" w:name="P268"/>
            <w:bookmarkEnd w:id="279"/>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0" w:name="P275"/>
            <w:bookmarkEnd w:id="280"/>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1" w:name="P290"/>
            <w:bookmarkEnd w:id="281"/>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2" w:name="P320"/>
      <w:bookmarkEnd w:id="282"/>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1"/>
      <w:bookmarkEnd w:id="283"/>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2"/>
      <w:bookmarkEnd w:id="284"/>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5" w:name="_Ref429411315"/>
      <w:r w:rsidRPr="00556B64">
        <w:rPr>
          <w:color w:val="0070C0"/>
        </w:rPr>
        <w:lastRenderedPageBreak/>
        <w:t xml:space="preserve"> </w:t>
      </w:r>
      <w:bookmarkEnd w:id="285"/>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6" w:name="_Toc368934345"/>
      <w:bookmarkStart w:id="287" w:name="_Toc369092709"/>
      <w:bookmarkStart w:id="288" w:name="_Toc388864105"/>
      <w:bookmarkStart w:id="289" w:name="_Toc298234717"/>
      <w:bookmarkStart w:id="290" w:name="_Toc255987079"/>
      <w:bookmarkStart w:id="291"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6"/>
      <w:bookmarkEnd w:id="287"/>
      <w:bookmarkEnd w:id="288"/>
      <w:r w:rsidRPr="00837624">
        <w:rPr>
          <w:b/>
        </w:rPr>
        <w:t xml:space="preserve"> </w:t>
      </w:r>
      <w:bookmarkEnd w:id="289"/>
      <w:bookmarkEnd w:id="290"/>
      <w:bookmarkEnd w:id="291"/>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2" w:name="_Ref429411324"/>
      <w:r w:rsidRPr="00837624">
        <w:lastRenderedPageBreak/>
        <w:t xml:space="preserve"> </w:t>
      </w:r>
      <w:bookmarkEnd w:id="292"/>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3" w:name="_Toc368934360"/>
      <w:bookmarkStart w:id="294" w:name="_Toc369092724"/>
      <w:bookmarkStart w:id="295"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3"/>
      <w:bookmarkEnd w:id="294"/>
      <w:bookmarkEnd w:id="295"/>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6" w:name="_Ref429411344"/>
      <w:r w:rsidRPr="00556B64">
        <w:rPr>
          <w:color w:val="0070C0"/>
          <w:szCs w:val="24"/>
        </w:rPr>
        <w:lastRenderedPageBreak/>
        <w:t xml:space="preserve"> </w:t>
      </w:r>
      <w:bookmarkEnd w:id="296"/>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7" w:name="_Toc255987078"/>
      <w:bookmarkStart w:id="298" w:name="_Toc307936271"/>
      <w:bookmarkStart w:id="299" w:name="_Ref429411528"/>
      <w:r w:rsidRPr="004D0F20">
        <w:rPr>
          <w:b/>
        </w:rPr>
        <w:t xml:space="preserve">Справка о перечне и объемах выполнения аналогичных договоров </w:t>
      </w:r>
      <w:bookmarkEnd w:id="297"/>
      <w:bookmarkEnd w:id="298"/>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0" w:name="_Toc247081596"/>
      <w:r w:rsidRPr="004D0F20">
        <w:rPr>
          <w:b/>
        </w:rPr>
        <w:t>М.П.</w:t>
      </w:r>
      <w:bookmarkEnd w:id="300"/>
    </w:p>
    <w:p w14:paraId="0A6BF7F7" w14:textId="77777777" w:rsidR="004D1B00" w:rsidRPr="004D0F20" w:rsidRDefault="004D1B00" w:rsidP="004D1B00">
      <w:pPr>
        <w:tabs>
          <w:tab w:val="left" w:pos="1080"/>
        </w:tabs>
        <w:spacing w:line="240" w:lineRule="auto"/>
        <w:ind w:firstLine="540"/>
      </w:pPr>
      <w:bookmarkStart w:id="301" w:name="_Toc98251776"/>
      <w:bookmarkStart w:id="302"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1"/>
      <w:bookmarkEnd w:id="302"/>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299"/>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3" w:name="OLE_LINK2"/>
      <w:bookmarkEnd w:id="5"/>
      <w:bookmarkEnd w:id="6"/>
      <w:bookmarkEnd w:id="303"/>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4"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4"/>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5" w:name="_Toc378254414"/>
      <w:r w:rsidRPr="00CE320F">
        <w:rPr>
          <w:bCs w:val="0"/>
          <w:sz w:val="24"/>
          <w:szCs w:val="24"/>
        </w:rPr>
        <w:t>Форма Справки о кадровых ресурсах</w:t>
      </w:r>
      <w:bookmarkEnd w:id="305"/>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bookmarkStart w:id="306" w:name="_GoBack"/>
      <w:bookmarkEnd w:id="306"/>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E4A123" w14:textId="77777777" w:rsidR="0067097B" w:rsidRDefault="0067097B">
      <w:pPr>
        <w:spacing w:line="240" w:lineRule="auto"/>
      </w:pPr>
      <w:r>
        <w:separator/>
      </w:r>
    </w:p>
  </w:endnote>
  <w:endnote w:type="continuationSeparator" w:id="0">
    <w:p w14:paraId="13C42FDC" w14:textId="77777777" w:rsidR="0067097B" w:rsidRDefault="0067097B">
      <w:pPr>
        <w:spacing w:line="240" w:lineRule="auto"/>
      </w:pPr>
      <w:r>
        <w:continuationSeparator/>
      </w:r>
    </w:p>
  </w:endnote>
  <w:endnote w:type="continuationNotice" w:id="1">
    <w:p w14:paraId="2E66C583" w14:textId="77777777" w:rsidR="0067097B" w:rsidRDefault="006709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F937EA" w:rsidRDefault="00F937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F937EA" w:rsidRPr="00FA0376" w:rsidRDefault="00F937EA"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2128B">
      <w:rPr>
        <w:noProof/>
        <w:sz w:val="16"/>
        <w:szCs w:val="16"/>
        <w:lang w:eastAsia="ru-RU"/>
      </w:rPr>
      <w:t>62</w:t>
    </w:r>
    <w:r w:rsidRPr="00FA0376">
      <w:rPr>
        <w:sz w:val="16"/>
        <w:szCs w:val="16"/>
        <w:lang w:eastAsia="ru-RU"/>
      </w:rPr>
      <w:fldChar w:fldCharType="end"/>
    </w:r>
  </w:p>
  <w:p w14:paraId="3B08FB40" w14:textId="4B1EFFC1" w:rsidR="00F937EA" w:rsidRPr="00071A77" w:rsidRDefault="00F937EA" w:rsidP="00071A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071A77" w:rsidRPr="00071A77">
      <w:rPr>
        <w:sz w:val="18"/>
        <w:szCs w:val="18"/>
      </w:rPr>
      <w:t xml:space="preserve">право заключения договора поставки силового кабеля на напряжение 6-10 (20) </w:t>
    </w:r>
    <w:proofErr w:type="spellStart"/>
    <w:r w:rsidR="00071A77" w:rsidRPr="00071A77">
      <w:rPr>
        <w:sz w:val="18"/>
        <w:szCs w:val="18"/>
      </w:rPr>
      <w:t>кВ</w:t>
    </w:r>
    <w:proofErr w:type="spellEnd"/>
    <w:r w:rsidR="00071A77" w:rsidRPr="00071A77">
      <w:rPr>
        <w:sz w:val="18"/>
        <w:szCs w:val="18"/>
      </w:rPr>
      <w:t>» для пополнения аварийного резерва филиала ПАО «МРСК Юга» - «Ростовэнерго»</w:t>
    </w:r>
  </w:p>
  <w:p w14:paraId="629B92FA" w14:textId="77777777" w:rsidR="00F937EA" w:rsidRPr="008B416A" w:rsidRDefault="00F937EA"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F937EA" w:rsidRDefault="00F937E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F937EA" w:rsidRDefault="00F937EA"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F937EA" w:rsidRDefault="00F937EA"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F937EA" w:rsidRPr="00C107B8" w:rsidRDefault="00F937EA"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F937EA" w:rsidRDefault="00F937EA"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F937EA" w:rsidRPr="00C107B8" w:rsidRDefault="00F937EA"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B2E99" w14:textId="77777777" w:rsidR="0067097B" w:rsidRDefault="0067097B">
      <w:pPr>
        <w:spacing w:line="240" w:lineRule="auto"/>
      </w:pPr>
      <w:r>
        <w:separator/>
      </w:r>
    </w:p>
  </w:footnote>
  <w:footnote w:type="continuationSeparator" w:id="0">
    <w:p w14:paraId="7FBA736C" w14:textId="77777777" w:rsidR="0067097B" w:rsidRDefault="0067097B">
      <w:pPr>
        <w:spacing w:line="240" w:lineRule="auto"/>
      </w:pPr>
      <w:r>
        <w:continuationSeparator/>
      </w:r>
    </w:p>
  </w:footnote>
  <w:footnote w:type="continuationNotice" w:id="1">
    <w:p w14:paraId="046AB621" w14:textId="77777777" w:rsidR="0067097B" w:rsidRDefault="0067097B">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F937EA" w:rsidRDefault="00F937E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F937EA" w:rsidRDefault="00F937EA"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F937EA" w:rsidRDefault="00F937EA">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F937EA" w:rsidRDefault="00F937E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F937EA" w:rsidRDefault="00F937EA"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F937EA" w:rsidRDefault="00F937EA">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F937EA" w:rsidRDefault="00F937EA"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F937EA" w:rsidRDefault="00F937EA">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F937EA" w:rsidRDefault="00F937EA">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F937EA" w:rsidRDefault="00F937EA"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644"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Печёнкин Анатолий Владимирович">
    <w15:presenceInfo w15:providerId="AD" w15:userId="S-1-5-21-2114690281-3934650431-2102737833-8181"/>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A77"/>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097B"/>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128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37EA"/>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ind w:left="360"/>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ind w:left="360"/>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56"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57778-F4C4-434F-B2EA-D1C715055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1942</TotalTime>
  <Pages>62</Pages>
  <Words>21332</Words>
  <Characters>121594</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142641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79</cp:revision>
  <cp:lastPrinted>2016-11-08T08:47:00Z</cp:lastPrinted>
  <dcterms:created xsi:type="dcterms:W3CDTF">2016-07-15T04:13:00Z</dcterms:created>
  <dcterms:modified xsi:type="dcterms:W3CDTF">2017-09-26T10:27:00Z</dcterms:modified>
</cp:coreProperties>
</file>